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412B" w:rsidRPr="0051131B" w:rsidRDefault="00D2412B" w:rsidP="0051131B">
      <w:pPr>
        <w:shd w:val="clear" w:color="auto" w:fill="FFFFFF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1131B">
        <w:rPr>
          <w:rFonts w:ascii="Times New Roman" w:eastAsia="Calibri" w:hAnsi="Times New Roman" w:cs="Times New Roman"/>
          <w:b/>
          <w:sz w:val="24"/>
          <w:szCs w:val="24"/>
        </w:rPr>
        <w:t>Муниципальное казённое общеобразовательное учреждение</w:t>
      </w:r>
      <w:r w:rsidR="0051131B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51131B">
        <w:rPr>
          <w:rFonts w:ascii="Times New Roman" w:eastAsia="Calibri" w:hAnsi="Times New Roman" w:cs="Times New Roman"/>
          <w:b/>
          <w:sz w:val="24"/>
          <w:szCs w:val="24"/>
        </w:rPr>
        <w:t>Манзенская школа</w:t>
      </w:r>
    </w:p>
    <w:p w:rsidR="008F61A8" w:rsidRDefault="008F61A8"/>
    <w:tbl>
      <w:tblPr>
        <w:tblStyle w:val="a3"/>
        <w:tblW w:w="0" w:type="auto"/>
        <w:tblInd w:w="-459" w:type="dxa"/>
        <w:tblLook w:val="04A0"/>
      </w:tblPr>
      <w:tblGrid>
        <w:gridCol w:w="4253"/>
        <w:gridCol w:w="5103"/>
        <w:gridCol w:w="5812"/>
      </w:tblGrid>
      <w:tr w:rsidR="00D2412B" w:rsidTr="009B4809">
        <w:tc>
          <w:tcPr>
            <w:tcW w:w="4253" w:type="dxa"/>
          </w:tcPr>
          <w:p w:rsidR="00D2412B" w:rsidRPr="0051131B" w:rsidRDefault="00621395" w:rsidP="00D2412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1131B">
              <w:rPr>
                <w:rFonts w:ascii="Times New Roman" w:hAnsi="Times New Roman"/>
                <w:color w:val="000000"/>
                <w:sz w:val="24"/>
                <w:szCs w:val="24"/>
              </w:rPr>
              <w:t>Рассмотрено</w:t>
            </w:r>
            <w:r w:rsidR="00D2412B" w:rsidRPr="0051131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 заседании МО.</w:t>
            </w:r>
          </w:p>
          <w:p w:rsidR="00D2412B" w:rsidRPr="0051131B" w:rsidRDefault="00D2412B" w:rsidP="00D2412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1131B">
              <w:rPr>
                <w:rFonts w:ascii="Times New Roman" w:hAnsi="Times New Roman"/>
                <w:color w:val="000000"/>
                <w:sz w:val="24"/>
                <w:szCs w:val="24"/>
              </w:rPr>
              <w:t>Руководитель МО</w:t>
            </w:r>
          </w:p>
          <w:p w:rsidR="00D2412B" w:rsidRPr="0051131B" w:rsidRDefault="00D2412B" w:rsidP="00D2412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1131B">
              <w:rPr>
                <w:rFonts w:ascii="Times New Roman" w:hAnsi="Times New Roman"/>
                <w:color w:val="000000"/>
                <w:sz w:val="24"/>
                <w:szCs w:val="24"/>
              </w:rPr>
              <w:t>_______/Трухина М.М./</w:t>
            </w:r>
          </w:p>
          <w:p w:rsidR="00D2412B" w:rsidRPr="0051131B" w:rsidRDefault="00D2412B" w:rsidP="00D2412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1131B">
              <w:rPr>
                <w:rFonts w:ascii="Times New Roman" w:hAnsi="Times New Roman"/>
                <w:color w:val="000000"/>
                <w:sz w:val="24"/>
                <w:szCs w:val="24"/>
              </w:rPr>
              <w:t>Протокол №____________от</w:t>
            </w:r>
          </w:p>
          <w:p w:rsidR="00D2412B" w:rsidRPr="0051131B" w:rsidRDefault="00D2412B" w:rsidP="00D2412B">
            <w:pPr>
              <w:rPr>
                <w:sz w:val="24"/>
                <w:szCs w:val="24"/>
              </w:rPr>
            </w:pPr>
            <w:r w:rsidRPr="0051131B">
              <w:rPr>
                <w:rFonts w:ascii="Times New Roman" w:hAnsi="Times New Roman"/>
                <w:color w:val="000000"/>
                <w:sz w:val="24"/>
                <w:szCs w:val="24"/>
              </w:rPr>
              <w:t>«____» сентября 2018 г.</w:t>
            </w:r>
          </w:p>
        </w:tc>
        <w:tc>
          <w:tcPr>
            <w:tcW w:w="5103" w:type="dxa"/>
          </w:tcPr>
          <w:p w:rsidR="00D2412B" w:rsidRPr="0051131B" w:rsidRDefault="00621395" w:rsidP="00D2412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1131B">
              <w:rPr>
                <w:rFonts w:ascii="Times New Roman" w:hAnsi="Times New Roman"/>
                <w:color w:val="000000"/>
                <w:sz w:val="24"/>
                <w:szCs w:val="24"/>
              </w:rPr>
              <w:t>Согласовано</w:t>
            </w:r>
            <w:r w:rsidR="00D2412B" w:rsidRPr="0051131B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D2412B" w:rsidRPr="0051131B" w:rsidRDefault="00D2412B" w:rsidP="00D2412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1131B">
              <w:rPr>
                <w:rFonts w:ascii="Times New Roman" w:hAnsi="Times New Roman"/>
                <w:color w:val="000000"/>
                <w:sz w:val="24"/>
                <w:szCs w:val="24"/>
              </w:rPr>
              <w:t>Заместитель директора по УВР</w:t>
            </w:r>
          </w:p>
          <w:p w:rsidR="00D2412B" w:rsidRPr="0051131B" w:rsidRDefault="00D2412B" w:rsidP="00D2412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1131B">
              <w:rPr>
                <w:rFonts w:ascii="Times New Roman" w:hAnsi="Times New Roman"/>
                <w:color w:val="000000"/>
                <w:sz w:val="24"/>
                <w:szCs w:val="24"/>
              </w:rPr>
              <w:t>_______/Мутовина Е.М./</w:t>
            </w:r>
          </w:p>
          <w:p w:rsidR="00D2412B" w:rsidRPr="0051131B" w:rsidRDefault="00D2412B" w:rsidP="00D2412B">
            <w:pPr>
              <w:rPr>
                <w:sz w:val="24"/>
                <w:szCs w:val="24"/>
              </w:rPr>
            </w:pPr>
            <w:r w:rsidRPr="0051131B">
              <w:rPr>
                <w:rFonts w:ascii="Times New Roman" w:hAnsi="Times New Roman"/>
                <w:color w:val="000000"/>
                <w:sz w:val="24"/>
                <w:szCs w:val="24"/>
              </w:rPr>
              <w:t>«____» сентября 2018 г.</w:t>
            </w:r>
          </w:p>
        </w:tc>
        <w:tc>
          <w:tcPr>
            <w:tcW w:w="5812" w:type="dxa"/>
          </w:tcPr>
          <w:p w:rsidR="00D2412B" w:rsidRPr="0051131B" w:rsidRDefault="00D2412B" w:rsidP="00D2412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1131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Утверждаю. </w:t>
            </w:r>
          </w:p>
          <w:p w:rsidR="00D2412B" w:rsidRPr="0051131B" w:rsidRDefault="00D2412B" w:rsidP="00D2412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1131B">
              <w:rPr>
                <w:rFonts w:ascii="Times New Roman" w:hAnsi="Times New Roman"/>
                <w:color w:val="000000"/>
                <w:sz w:val="24"/>
                <w:szCs w:val="24"/>
              </w:rPr>
              <w:t>Директор МКОУ Манзенская школа</w:t>
            </w:r>
          </w:p>
          <w:p w:rsidR="00D2412B" w:rsidRPr="0051131B" w:rsidRDefault="00D2412B" w:rsidP="00D2412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1131B">
              <w:rPr>
                <w:rFonts w:ascii="Times New Roman" w:hAnsi="Times New Roman"/>
                <w:color w:val="000000"/>
                <w:sz w:val="24"/>
                <w:szCs w:val="24"/>
              </w:rPr>
              <w:t>______/Паршенцева А.Н../</w:t>
            </w:r>
          </w:p>
          <w:p w:rsidR="00D2412B" w:rsidRPr="0051131B" w:rsidRDefault="00D2412B" w:rsidP="00D2412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1131B">
              <w:rPr>
                <w:rFonts w:ascii="Times New Roman" w:hAnsi="Times New Roman"/>
                <w:color w:val="000000"/>
                <w:sz w:val="24"/>
                <w:szCs w:val="24"/>
              </w:rPr>
              <w:t>Приказ №________от</w:t>
            </w:r>
          </w:p>
          <w:p w:rsidR="00D2412B" w:rsidRPr="0051131B" w:rsidRDefault="00D2412B" w:rsidP="00D2412B">
            <w:pPr>
              <w:rPr>
                <w:sz w:val="24"/>
                <w:szCs w:val="24"/>
              </w:rPr>
            </w:pPr>
            <w:r w:rsidRPr="0051131B">
              <w:rPr>
                <w:rFonts w:ascii="Times New Roman" w:hAnsi="Times New Roman"/>
                <w:color w:val="000000"/>
                <w:sz w:val="24"/>
                <w:szCs w:val="24"/>
              </w:rPr>
              <w:t>«_____» сентября 2018 г.</w:t>
            </w:r>
          </w:p>
        </w:tc>
      </w:tr>
    </w:tbl>
    <w:p w:rsidR="00D2412B" w:rsidRDefault="00D2412B"/>
    <w:p w:rsidR="00D2412B" w:rsidRDefault="00D2412B"/>
    <w:p w:rsidR="00D2412B" w:rsidRDefault="00D2412B"/>
    <w:p w:rsidR="00D2412B" w:rsidRDefault="00D2412B"/>
    <w:p w:rsidR="00D2412B" w:rsidRPr="004042F1" w:rsidRDefault="00D2412B" w:rsidP="004042F1">
      <w:pPr>
        <w:shd w:val="clear" w:color="auto" w:fill="FFFFFF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4042F1">
        <w:rPr>
          <w:rFonts w:ascii="Times New Roman" w:hAnsi="Times New Roman" w:cs="Times New Roman"/>
          <w:b/>
          <w:color w:val="000000"/>
          <w:sz w:val="28"/>
          <w:szCs w:val="28"/>
        </w:rPr>
        <w:t>Рабочая программа педагога</w:t>
      </w:r>
    </w:p>
    <w:p w:rsidR="00D2412B" w:rsidRPr="004042F1" w:rsidRDefault="00D2412B" w:rsidP="004042F1">
      <w:pPr>
        <w:shd w:val="clear" w:color="auto" w:fill="FFFFFF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4042F1">
        <w:rPr>
          <w:rFonts w:ascii="Times New Roman" w:hAnsi="Times New Roman" w:cs="Times New Roman"/>
          <w:b/>
          <w:bCs/>
          <w:color w:val="000000"/>
          <w:sz w:val="28"/>
          <w:szCs w:val="28"/>
        </w:rPr>
        <w:t>Косаревой Натальи Матвеевны</w:t>
      </w:r>
    </w:p>
    <w:p w:rsidR="00D2412B" w:rsidRPr="004042F1" w:rsidRDefault="00D2412B" w:rsidP="004042F1">
      <w:pPr>
        <w:shd w:val="clear" w:color="auto" w:fill="FFFFFF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4042F1">
        <w:rPr>
          <w:rFonts w:ascii="Times New Roman" w:hAnsi="Times New Roman" w:cs="Times New Roman"/>
          <w:bCs/>
          <w:color w:val="000000"/>
          <w:sz w:val="28"/>
          <w:szCs w:val="28"/>
        </w:rPr>
        <w:t>по музыке</w:t>
      </w:r>
      <w:r w:rsidR="00621395" w:rsidRPr="004042F1">
        <w:rPr>
          <w:rFonts w:ascii="Times New Roman" w:hAnsi="Times New Roman" w:cs="Times New Roman"/>
          <w:bCs/>
          <w:color w:val="000000"/>
          <w:sz w:val="28"/>
          <w:szCs w:val="28"/>
        </w:rPr>
        <w:t>,</w:t>
      </w:r>
      <w:r w:rsidRPr="004042F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1 класс</w:t>
      </w:r>
    </w:p>
    <w:p w:rsidR="00D2412B" w:rsidRPr="004042F1" w:rsidRDefault="00D2412B" w:rsidP="004042F1">
      <w:pPr>
        <w:tabs>
          <w:tab w:val="left" w:pos="4048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D2412B" w:rsidRPr="004042F1" w:rsidRDefault="00D2412B" w:rsidP="004042F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2412B" w:rsidRPr="004042F1" w:rsidRDefault="00621395" w:rsidP="004042F1">
      <w:pPr>
        <w:shd w:val="clear" w:color="auto" w:fill="FFFFFF"/>
        <w:tabs>
          <w:tab w:val="left" w:pos="4215"/>
        </w:tabs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042F1">
        <w:rPr>
          <w:rFonts w:ascii="Times New Roman" w:hAnsi="Times New Roman" w:cs="Times New Roman"/>
          <w:sz w:val="28"/>
          <w:szCs w:val="28"/>
        </w:rPr>
        <w:t>п.</w:t>
      </w:r>
      <w:r w:rsidR="00D2412B" w:rsidRPr="004042F1">
        <w:rPr>
          <w:rFonts w:ascii="Times New Roman" w:hAnsi="Times New Roman" w:cs="Times New Roman"/>
          <w:color w:val="000000"/>
          <w:sz w:val="28"/>
          <w:szCs w:val="28"/>
        </w:rPr>
        <w:t>Манзя</w:t>
      </w:r>
    </w:p>
    <w:p w:rsidR="00D2412B" w:rsidRDefault="00D2412B" w:rsidP="004042F1">
      <w:pPr>
        <w:shd w:val="clear" w:color="auto" w:fill="FFFFFF"/>
        <w:tabs>
          <w:tab w:val="left" w:pos="4215"/>
        </w:tabs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042F1">
        <w:rPr>
          <w:rFonts w:ascii="Times New Roman" w:hAnsi="Times New Roman" w:cs="Times New Roman"/>
          <w:color w:val="000000"/>
          <w:sz w:val="28"/>
          <w:szCs w:val="28"/>
        </w:rPr>
        <w:t>2018-2019</w:t>
      </w:r>
      <w:r w:rsidR="00621395" w:rsidRPr="004042F1">
        <w:rPr>
          <w:rFonts w:ascii="Times New Roman" w:hAnsi="Times New Roman" w:cs="Times New Roman"/>
          <w:color w:val="000000"/>
          <w:sz w:val="28"/>
          <w:szCs w:val="28"/>
        </w:rPr>
        <w:t xml:space="preserve"> учебный год</w:t>
      </w:r>
    </w:p>
    <w:p w:rsidR="004042F1" w:rsidRDefault="004042F1" w:rsidP="004042F1">
      <w:pPr>
        <w:shd w:val="clear" w:color="auto" w:fill="FFFFFF"/>
        <w:tabs>
          <w:tab w:val="left" w:pos="4215"/>
        </w:tabs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4042F1" w:rsidRPr="004042F1" w:rsidRDefault="004042F1" w:rsidP="004042F1">
      <w:pPr>
        <w:shd w:val="clear" w:color="auto" w:fill="FFFFFF"/>
        <w:tabs>
          <w:tab w:val="left" w:pos="4215"/>
        </w:tabs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D2412B" w:rsidRPr="004042F1" w:rsidRDefault="00D2412B" w:rsidP="00D2412B">
      <w:pPr>
        <w:pStyle w:val="Standard"/>
        <w:jc w:val="center"/>
        <w:rPr>
          <w:rFonts w:cs="Times New Roman"/>
          <w:b/>
          <w:bCs/>
          <w:sz w:val="28"/>
          <w:szCs w:val="28"/>
          <w:lang w:val="ru-RU"/>
        </w:rPr>
      </w:pPr>
      <w:r w:rsidRPr="004042F1">
        <w:rPr>
          <w:rFonts w:cs="Times New Roman"/>
          <w:b/>
          <w:bCs/>
          <w:sz w:val="28"/>
          <w:szCs w:val="28"/>
          <w:lang w:val="ru-RU"/>
        </w:rPr>
        <w:lastRenderedPageBreak/>
        <w:t>Пояснительная записка</w:t>
      </w:r>
    </w:p>
    <w:p w:rsidR="00D2412B" w:rsidRPr="004042F1" w:rsidRDefault="00D2412B" w:rsidP="00D2412B">
      <w:pPr>
        <w:pStyle w:val="Standard"/>
        <w:rPr>
          <w:rFonts w:cs="Times New Roman"/>
          <w:b/>
          <w:bCs/>
          <w:lang w:val="ru-RU"/>
        </w:rPr>
      </w:pPr>
    </w:p>
    <w:p w:rsidR="00D2412B" w:rsidRPr="004042F1" w:rsidRDefault="00D2412B" w:rsidP="00D2412B">
      <w:pPr>
        <w:pStyle w:val="Standard"/>
        <w:ind w:left="284"/>
        <w:jc w:val="both"/>
        <w:rPr>
          <w:rFonts w:eastAsia="Times New Roman" w:cs="Times New Roman"/>
          <w:lang w:val="ru-RU"/>
        </w:rPr>
      </w:pPr>
      <w:r w:rsidRPr="004042F1">
        <w:rPr>
          <w:rFonts w:eastAsia="Times New Roman" w:cs="Times New Roman"/>
        </w:rPr>
        <w:t>Рабочая программа по</w:t>
      </w:r>
      <w:r w:rsidR="00621395" w:rsidRPr="004042F1">
        <w:rPr>
          <w:rFonts w:eastAsia="Times New Roman" w:cs="Times New Roman"/>
        </w:rPr>
        <w:t xml:space="preserve"> </w:t>
      </w:r>
      <w:r w:rsidR="00621395" w:rsidRPr="004042F1">
        <w:rPr>
          <w:rFonts w:eastAsia="Times New Roman" w:cs="Times New Roman"/>
          <w:lang w:val="ru-RU"/>
        </w:rPr>
        <w:t xml:space="preserve">музыке для начальной </w:t>
      </w:r>
      <w:r w:rsidRPr="004042F1">
        <w:rPr>
          <w:rFonts w:eastAsia="Times New Roman" w:cs="Times New Roman"/>
        </w:rPr>
        <w:t xml:space="preserve"> </w:t>
      </w:r>
      <w:r w:rsidR="006E5CCD" w:rsidRPr="004042F1">
        <w:rPr>
          <w:rFonts w:eastAsia="Times New Roman" w:cs="Times New Roman"/>
          <w:lang w:val="ru-RU"/>
        </w:rPr>
        <w:t>школы предназначена для учащихся 1 класса МКОУ Манзенская</w:t>
      </w:r>
      <w:r w:rsidR="00621395" w:rsidRPr="004042F1">
        <w:rPr>
          <w:rFonts w:eastAsia="Times New Roman" w:cs="Times New Roman"/>
          <w:lang w:val="ru-RU"/>
        </w:rPr>
        <w:t xml:space="preserve"> школа, изущающих предмет «Музыка»</w:t>
      </w:r>
      <w:r w:rsidRPr="004042F1">
        <w:rPr>
          <w:rFonts w:eastAsia="Times New Roman" w:cs="Times New Roman"/>
        </w:rPr>
        <w:t>:</w:t>
      </w:r>
    </w:p>
    <w:p w:rsidR="006E5CCD" w:rsidRPr="004042F1" w:rsidRDefault="006E5CCD" w:rsidP="00D2412B">
      <w:pPr>
        <w:pStyle w:val="Standard"/>
        <w:ind w:left="284"/>
        <w:jc w:val="both"/>
        <w:rPr>
          <w:rFonts w:eastAsia="Times New Roman" w:cs="Times New Roman"/>
          <w:lang w:val="ru-RU"/>
        </w:rPr>
      </w:pPr>
      <w:r w:rsidRPr="004042F1">
        <w:rPr>
          <w:rFonts w:eastAsia="Times New Roman" w:cs="Times New Roman"/>
          <w:lang w:val="ru-RU"/>
        </w:rPr>
        <w:t>Прграмма составлена на основе:</w:t>
      </w:r>
    </w:p>
    <w:p w:rsidR="006E5CCD" w:rsidRPr="004042F1" w:rsidRDefault="006E5CCD" w:rsidP="00D2412B">
      <w:pPr>
        <w:pStyle w:val="Standard"/>
        <w:numPr>
          <w:ilvl w:val="0"/>
          <w:numId w:val="4"/>
        </w:numPr>
        <w:jc w:val="both"/>
        <w:rPr>
          <w:rFonts w:eastAsia="Times New Roman" w:cs="Times New Roman"/>
        </w:rPr>
      </w:pPr>
      <w:r w:rsidRPr="004042F1">
        <w:rPr>
          <w:rFonts w:eastAsia="Times New Roman" w:cs="Times New Roman"/>
          <w:lang w:val="ru-RU"/>
        </w:rPr>
        <w:t>Фундаментального ядра содержания общего образования,</w:t>
      </w:r>
    </w:p>
    <w:p w:rsidR="00D2412B" w:rsidRPr="004042F1" w:rsidRDefault="006E5CCD" w:rsidP="00621395">
      <w:pPr>
        <w:pStyle w:val="Standard"/>
        <w:numPr>
          <w:ilvl w:val="0"/>
          <w:numId w:val="4"/>
        </w:numPr>
        <w:jc w:val="both"/>
        <w:rPr>
          <w:rFonts w:eastAsia="Times New Roman" w:cs="Times New Roman"/>
        </w:rPr>
      </w:pPr>
      <w:r w:rsidRPr="004042F1">
        <w:rPr>
          <w:rFonts w:eastAsia="Times New Roman" w:cs="Times New Roman"/>
        </w:rPr>
        <w:t>Т</w:t>
      </w:r>
      <w:r w:rsidR="00D2412B" w:rsidRPr="004042F1">
        <w:rPr>
          <w:rFonts w:eastAsia="Times New Roman" w:cs="Times New Roman"/>
        </w:rPr>
        <w:t>ребований</w:t>
      </w:r>
      <w:r w:rsidRPr="004042F1">
        <w:rPr>
          <w:rFonts w:eastAsia="Times New Roman" w:cs="Times New Roman"/>
          <w:lang w:val="ru-RU"/>
        </w:rPr>
        <w:t xml:space="preserve"> к результатам основного общего образования,</w:t>
      </w:r>
      <w:r w:rsidR="00621395" w:rsidRPr="004042F1">
        <w:rPr>
          <w:rFonts w:eastAsia="Times New Roman" w:cs="Times New Roman"/>
          <w:lang w:val="ru-RU"/>
        </w:rPr>
        <w:t xml:space="preserve"> п</w:t>
      </w:r>
      <w:r w:rsidRPr="004042F1">
        <w:rPr>
          <w:rFonts w:eastAsia="Times New Roman" w:cs="Times New Roman"/>
          <w:lang w:val="ru-RU"/>
        </w:rPr>
        <w:t>редставленных в</w:t>
      </w:r>
      <w:r w:rsidRPr="004042F1">
        <w:rPr>
          <w:rFonts w:eastAsia="Times New Roman" w:cs="Times New Roman"/>
        </w:rPr>
        <w:t xml:space="preserve"> Федерально</w:t>
      </w:r>
      <w:r w:rsidRPr="004042F1">
        <w:rPr>
          <w:rFonts w:eastAsia="Times New Roman" w:cs="Times New Roman"/>
          <w:lang w:val="ru-RU"/>
        </w:rPr>
        <w:t>м</w:t>
      </w:r>
      <w:r w:rsidRPr="004042F1">
        <w:rPr>
          <w:rFonts w:eastAsia="Times New Roman" w:cs="Times New Roman"/>
        </w:rPr>
        <w:t xml:space="preserve"> государственно</w:t>
      </w:r>
      <w:r w:rsidRPr="004042F1">
        <w:rPr>
          <w:rFonts w:eastAsia="Times New Roman" w:cs="Times New Roman"/>
          <w:lang w:val="ru-RU"/>
        </w:rPr>
        <w:t>м стандарте</w:t>
      </w:r>
      <w:r w:rsidR="00034567" w:rsidRPr="004042F1">
        <w:rPr>
          <w:rFonts w:eastAsia="Times New Roman" w:cs="Times New Roman"/>
          <w:lang w:val="ru-RU"/>
        </w:rPr>
        <w:t xml:space="preserve"> </w:t>
      </w:r>
      <w:r w:rsidR="00D2412B" w:rsidRPr="004042F1">
        <w:rPr>
          <w:rFonts w:eastAsia="Times New Roman" w:cs="Times New Roman"/>
        </w:rPr>
        <w:t xml:space="preserve"> общего   образования</w:t>
      </w:r>
      <w:r w:rsidR="00034567" w:rsidRPr="004042F1">
        <w:rPr>
          <w:rFonts w:eastAsia="Times New Roman" w:cs="Times New Roman"/>
          <w:lang w:val="ru-RU"/>
        </w:rPr>
        <w:t xml:space="preserve"> второго поколения</w:t>
      </w:r>
      <w:r w:rsidR="00D2412B" w:rsidRPr="004042F1">
        <w:rPr>
          <w:rFonts w:eastAsia="Times New Roman" w:cs="Times New Roman"/>
        </w:rPr>
        <w:t>;</w:t>
      </w:r>
    </w:p>
    <w:p w:rsidR="00621395" w:rsidRPr="004042F1" w:rsidRDefault="00621395" w:rsidP="00621395">
      <w:pPr>
        <w:pStyle w:val="Standard"/>
        <w:numPr>
          <w:ilvl w:val="0"/>
          <w:numId w:val="4"/>
        </w:numPr>
        <w:jc w:val="both"/>
        <w:rPr>
          <w:rFonts w:eastAsia="Times New Roman" w:cs="Times New Roman"/>
        </w:rPr>
      </w:pPr>
      <w:r w:rsidRPr="004042F1">
        <w:rPr>
          <w:rFonts w:eastAsia="Times New Roman" w:cs="Times New Roman"/>
          <w:lang w:val="ru-RU"/>
        </w:rPr>
        <w:t>Ав</w:t>
      </w:r>
      <w:r w:rsidR="00756A1E">
        <w:rPr>
          <w:rFonts w:eastAsia="Times New Roman" w:cs="Times New Roman"/>
          <w:lang w:val="ru-RU"/>
        </w:rPr>
        <w:t>торской программы Баклановой Т.И</w:t>
      </w:r>
      <w:r w:rsidRPr="004042F1">
        <w:rPr>
          <w:rFonts w:eastAsia="Times New Roman" w:cs="Times New Roman"/>
          <w:lang w:val="ru-RU"/>
        </w:rPr>
        <w:t>. по предмету «Музыка»</w:t>
      </w:r>
    </w:p>
    <w:p w:rsidR="00D2412B" w:rsidRPr="004042F1" w:rsidRDefault="00D2412B" w:rsidP="00D2412B">
      <w:pPr>
        <w:pStyle w:val="Standard"/>
        <w:jc w:val="both"/>
        <w:rPr>
          <w:rFonts w:eastAsia="Times New Roman" w:cs="Times New Roman"/>
          <w:lang w:val="ru-RU"/>
        </w:rPr>
      </w:pPr>
    </w:p>
    <w:p w:rsidR="00D2412B" w:rsidRPr="004042F1" w:rsidRDefault="00D2412B" w:rsidP="00D2412B">
      <w:pPr>
        <w:pStyle w:val="Standard"/>
        <w:jc w:val="center"/>
        <w:rPr>
          <w:rFonts w:cs="Times New Roman"/>
          <w:b/>
          <w:bCs/>
          <w:spacing w:val="-19"/>
        </w:rPr>
      </w:pPr>
    </w:p>
    <w:p w:rsidR="00D2412B" w:rsidRPr="004042F1" w:rsidRDefault="004042F1" w:rsidP="00D2412B">
      <w:pPr>
        <w:pStyle w:val="Standard"/>
        <w:ind w:hanging="705"/>
        <w:jc w:val="both"/>
        <w:rPr>
          <w:rFonts w:cs="Times New Roman"/>
          <w:lang w:val="ru-RU"/>
        </w:rPr>
      </w:pPr>
      <w:r>
        <w:rPr>
          <w:rFonts w:cs="Times New Roman"/>
          <w:b/>
          <w:sz w:val="28"/>
          <w:szCs w:val="28"/>
          <w:lang w:val="ru-RU"/>
        </w:rPr>
        <w:t xml:space="preserve">         </w:t>
      </w:r>
      <w:r w:rsidR="00621395" w:rsidRPr="004042F1">
        <w:rPr>
          <w:rFonts w:cs="Times New Roman"/>
          <w:b/>
          <w:sz w:val="28"/>
          <w:szCs w:val="28"/>
          <w:lang w:val="ru-RU"/>
        </w:rPr>
        <w:t>Цели</w:t>
      </w:r>
      <w:r w:rsidR="00D2412B" w:rsidRPr="004042F1">
        <w:rPr>
          <w:rFonts w:cs="Times New Roman"/>
        </w:rPr>
        <w:t xml:space="preserve">  музыкального образования – формирование и развитие музыкальной культуры обучающихся как одной из составных частей общей культуры личности.</w:t>
      </w:r>
    </w:p>
    <w:p w:rsidR="00D2412B" w:rsidRPr="004042F1" w:rsidRDefault="00D2412B" w:rsidP="00D2412B">
      <w:pPr>
        <w:pStyle w:val="Standard"/>
        <w:jc w:val="both"/>
        <w:rPr>
          <w:rFonts w:cs="Times New Roman"/>
        </w:rPr>
      </w:pPr>
      <w:r w:rsidRPr="004042F1">
        <w:rPr>
          <w:rFonts w:cs="Times New Roman"/>
          <w:lang w:val="ru-RU"/>
        </w:rPr>
        <w:t>М</w:t>
      </w:r>
      <w:r w:rsidRPr="004042F1">
        <w:rPr>
          <w:rFonts w:cs="Times New Roman"/>
        </w:rPr>
        <w:t>узыкальное образование  должно способствовать повышению культуры личности обучающихся на основе выявления и развития ее музыкальных, творческих и духовных способностей.</w:t>
      </w:r>
    </w:p>
    <w:p w:rsidR="00D2412B" w:rsidRPr="004042F1" w:rsidRDefault="00D2412B" w:rsidP="00D2412B">
      <w:pPr>
        <w:pStyle w:val="Standard"/>
        <w:ind w:firstLine="360"/>
        <w:jc w:val="both"/>
        <w:rPr>
          <w:rFonts w:cs="Times New Roman"/>
          <w:b/>
          <w:i/>
        </w:rPr>
      </w:pPr>
      <w:r w:rsidRPr="004042F1">
        <w:rPr>
          <w:rFonts w:cs="Times New Roman"/>
        </w:rPr>
        <w:t xml:space="preserve">Этому способствует целостная </w:t>
      </w:r>
      <w:r w:rsidRPr="004042F1">
        <w:rPr>
          <w:rFonts w:cs="Times New Roman"/>
          <w:b/>
        </w:rPr>
        <w:t xml:space="preserve">система </w:t>
      </w:r>
      <w:r w:rsidRPr="004042F1">
        <w:rPr>
          <w:rFonts w:cs="Times New Roman"/>
          <w:b/>
          <w:sz w:val="28"/>
          <w:szCs w:val="28"/>
        </w:rPr>
        <w:t>задач</w:t>
      </w:r>
      <w:r w:rsidRPr="004042F1">
        <w:rPr>
          <w:rFonts w:cs="Times New Roman"/>
          <w:b/>
        </w:rPr>
        <w:t xml:space="preserve"> музыкального образования</w:t>
      </w:r>
      <w:r w:rsidRPr="004042F1">
        <w:rPr>
          <w:rFonts w:cs="Times New Roman"/>
        </w:rPr>
        <w:t>:</w:t>
      </w:r>
    </w:p>
    <w:p w:rsidR="00D2412B" w:rsidRPr="004042F1" w:rsidRDefault="00D2412B" w:rsidP="00D2412B">
      <w:pPr>
        <w:pStyle w:val="a4"/>
        <w:numPr>
          <w:ilvl w:val="0"/>
          <w:numId w:val="1"/>
        </w:numPr>
        <w:jc w:val="both"/>
      </w:pPr>
      <w:r w:rsidRPr="004042F1">
        <w:rPr>
          <w:b/>
          <w:i/>
        </w:rPr>
        <w:t>Формирование музыкально – информационной культуры личности:</w:t>
      </w:r>
    </w:p>
    <w:p w:rsidR="00D2412B" w:rsidRPr="004042F1" w:rsidRDefault="00D2412B" w:rsidP="00D2412B">
      <w:pPr>
        <w:pStyle w:val="a4"/>
        <w:ind w:left="720"/>
        <w:jc w:val="both"/>
      </w:pPr>
      <w:r w:rsidRPr="004042F1">
        <w:t>- воспитание музыкально – познавательных потребностей и интересов;</w:t>
      </w:r>
    </w:p>
    <w:p w:rsidR="00D2412B" w:rsidRPr="004042F1" w:rsidRDefault="00D2412B" w:rsidP="00D2412B">
      <w:pPr>
        <w:pStyle w:val="a4"/>
        <w:ind w:left="720"/>
        <w:jc w:val="both"/>
      </w:pPr>
      <w:r w:rsidRPr="004042F1">
        <w:t>- приобретение основ музыкально – теоретических и музыкально – исторических знаний;</w:t>
      </w:r>
    </w:p>
    <w:p w:rsidR="00D2412B" w:rsidRPr="004042F1" w:rsidRDefault="00D2412B" w:rsidP="00D2412B">
      <w:pPr>
        <w:pStyle w:val="a4"/>
        <w:ind w:left="720"/>
        <w:jc w:val="both"/>
        <w:rPr>
          <w:b/>
        </w:rPr>
      </w:pPr>
      <w:r w:rsidRPr="004042F1">
        <w:t>-приобретение первоначальных навыков поиска и анализа информации о музыкальном искусстве с помощью различных источников и каналов информации (книг, видеофильмов, музыкальных музеев и т.д.)</w:t>
      </w:r>
    </w:p>
    <w:p w:rsidR="00D2412B" w:rsidRPr="004042F1" w:rsidRDefault="00D2412B" w:rsidP="00D2412B">
      <w:pPr>
        <w:pStyle w:val="Standard"/>
        <w:ind w:firstLine="708"/>
        <w:jc w:val="both"/>
        <w:rPr>
          <w:rFonts w:cs="Times New Roman"/>
        </w:rPr>
      </w:pPr>
      <w:r w:rsidRPr="004042F1">
        <w:rPr>
          <w:rFonts w:cs="Times New Roman"/>
          <w:b/>
        </w:rPr>
        <w:t>2</w:t>
      </w:r>
      <w:r w:rsidRPr="004042F1">
        <w:rPr>
          <w:rFonts w:cs="Times New Roman"/>
        </w:rPr>
        <w:t xml:space="preserve">. </w:t>
      </w:r>
      <w:r w:rsidRPr="004042F1">
        <w:rPr>
          <w:rFonts w:cs="Times New Roman"/>
          <w:b/>
          <w:i/>
        </w:rPr>
        <w:t>Формирование культуры музыкального восприятия:</w:t>
      </w:r>
    </w:p>
    <w:p w:rsidR="00D2412B" w:rsidRPr="004042F1" w:rsidRDefault="00D2412B" w:rsidP="00D2412B">
      <w:pPr>
        <w:pStyle w:val="Standard"/>
        <w:jc w:val="both"/>
        <w:rPr>
          <w:rFonts w:cs="Times New Roman"/>
        </w:rPr>
      </w:pPr>
      <w:r w:rsidRPr="004042F1">
        <w:rPr>
          <w:rFonts w:cs="Times New Roman"/>
        </w:rPr>
        <w:t>- приобретение опыта музыкально – слушательской деятельности и новых музыкальных впечатлений;</w:t>
      </w:r>
    </w:p>
    <w:p w:rsidR="00D2412B" w:rsidRPr="004042F1" w:rsidRDefault="00D2412B" w:rsidP="00D2412B">
      <w:pPr>
        <w:pStyle w:val="Standard"/>
        <w:jc w:val="both"/>
        <w:rPr>
          <w:rFonts w:cs="Times New Roman"/>
        </w:rPr>
      </w:pPr>
      <w:r w:rsidRPr="004042F1">
        <w:rPr>
          <w:rFonts w:cs="Times New Roman"/>
        </w:rPr>
        <w:t>-  формирование потребности в восприятии музыки;</w:t>
      </w:r>
    </w:p>
    <w:p w:rsidR="00D2412B" w:rsidRPr="004042F1" w:rsidRDefault="00D2412B" w:rsidP="00D2412B">
      <w:pPr>
        <w:pStyle w:val="Standard"/>
        <w:jc w:val="both"/>
        <w:rPr>
          <w:rFonts w:cs="Times New Roman"/>
        </w:rPr>
      </w:pPr>
      <w:r w:rsidRPr="004042F1">
        <w:rPr>
          <w:rFonts w:cs="Times New Roman"/>
        </w:rPr>
        <w:t>- воспитание адекватных эмоциональных реакций на музыку;</w:t>
      </w:r>
    </w:p>
    <w:p w:rsidR="00D2412B" w:rsidRPr="004042F1" w:rsidRDefault="00D2412B" w:rsidP="00D2412B">
      <w:pPr>
        <w:pStyle w:val="Standard"/>
        <w:jc w:val="both"/>
        <w:rPr>
          <w:rFonts w:cs="Times New Roman"/>
        </w:rPr>
      </w:pPr>
      <w:r w:rsidRPr="004042F1">
        <w:rPr>
          <w:rFonts w:cs="Times New Roman"/>
        </w:rPr>
        <w:t>- развитие интереса к слушанию народной музыки и шедевров музыкальной классики;</w:t>
      </w:r>
    </w:p>
    <w:p w:rsidR="00D2412B" w:rsidRPr="004042F1" w:rsidRDefault="00D2412B" w:rsidP="00D2412B">
      <w:pPr>
        <w:pStyle w:val="Standard"/>
        <w:jc w:val="both"/>
        <w:rPr>
          <w:rFonts w:cs="Times New Roman"/>
        </w:rPr>
      </w:pPr>
      <w:r w:rsidRPr="004042F1">
        <w:rPr>
          <w:rFonts w:cs="Times New Roman"/>
        </w:rPr>
        <w:t>- воспитание музыкального вкуса;</w:t>
      </w:r>
    </w:p>
    <w:p w:rsidR="00D2412B" w:rsidRPr="004042F1" w:rsidRDefault="00D2412B" w:rsidP="00D2412B">
      <w:pPr>
        <w:pStyle w:val="Standard"/>
        <w:jc w:val="both"/>
        <w:rPr>
          <w:rFonts w:cs="Times New Roman"/>
          <w:b/>
          <w:bCs/>
        </w:rPr>
      </w:pPr>
      <w:r w:rsidRPr="004042F1">
        <w:rPr>
          <w:rFonts w:cs="Times New Roman"/>
        </w:rPr>
        <w:t>- освоение первоначальных навыков анализа и оценки прослушанных музыкальных произведений, их художественно – образного содержания, выразительных средств.</w:t>
      </w:r>
    </w:p>
    <w:p w:rsidR="00D2412B" w:rsidRPr="004042F1" w:rsidRDefault="00D2412B" w:rsidP="00D2412B">
      <w:pPr>
        <w:pStyle w:val="Standard"/>
        <w:ind w:left="405" w:firstLine="708"/>
        <w:jc w:val="both"/>
        <w:rPr>
          <w:rFonts w:cs="Times New Roman"/>
        </w:rPr>
      </w:pPr>
      <w:r w:rsidRPr="004042F1">
        <w:rPr>
          <w:rFonts w:cs="Times New Roman"/>
          <w:b/>
          <w:bCs/>
        </w:rPr>
        <w:t>3</w:t>
      </w:r>
      <w:r w:rsidRPr="004042F1">
        <w:rPr>
          <w:rFonts w:cs="Times New Roman"/>
        </w:rPr>
        <w:t xml:space="preserve">. </w:t>
      </w:r>
      <w:r w:rsidRPr="004042F1">
        <w:rPr>
          <w:rFonts w:cs="Times New Roman"/>
          <w:b/>
          <w:i/>
        </w:rPr>
        <w:t>Формирование и развитие музыкально – исполнительской культуры обучающихся:</w:t>
      </w:r>
    </w:p>
    <w:p w:rsidR="00D2412B" w:rsidRPr="004042F1" w:rsidRDefault="00D2412B" w:rsidP="00D2412B">
      <w:pPr>
        <w:pStyle w:val="Standard"/>
        <w:jc w:val="both"/>
        <w:rPr>
          <w:rFonts w:cs="Times New Roman"/>
        </w:rPr>
      </w:pPr>
      <w:r w:rsidRPr="004042F1">
        <w:rPr>
          <w:rFonts w:cs="Times New Roman"/>
        </w:rPr>
        <w:t>- приобретение опыта хорового, ансамблевого и сольного пения, а также элементарного музицирования;</w:t>
      </w:r>
    </w:p>
    <w:p w:rsidR="00D2412B" w:rsidRPr="004042F1" w:rsidRDefault="00D2412B" w:rsidP="00D2412B">
      <w:pPr>
        <w:pStyle w:val="Standard"/>
        <w:jc w:val="both"/>
        <w:rPr>
          <w:rFonts w:cs="Times New Roman"/>
        </w:rPr>
      </w:pPr>
      <w:r w:rsidRPr="004042F1">
        <w:rPr>
          <w:rFonts w:cs="Times New Roman"/>
        </w:rPr>
        <w:t>- выявление и развитие музыкальных способностей обучающихся;</w:t>
      </w:r>
    </w:p>
    <w:p w:rsidR="00D2412B" w:rsidRPr="004042F1" w:rsidRDefault="00D2412B" w:rsidP="00D2412B">
      <w:pPr>
        <w:pStyle w:val="Standard"/>
        <w:jc w:val="both"/>
        <w:rPr>
          <w:rFonts w:cs="Times New Roman"/>
        </w:rPr>
      </w:pPr>
      <w:r w:rsidRPr="004042F1">
        <w:rPr>
          <w:rFonts w:cs="Times New Roman"/>
        </w:rPr>
        <w:t>- потребности в различных видах музыкально – исполнительской деятельности, элементарных певческих умений и навыков;</w:t>
      </w:r>
    </w:p>
    <w:p w:rsidR="00D2412B" w:rsidRPr="004042F1" w:rsidRDefault="00D2412B" w:rsidP="00D2412B">
      <w:pPr>
        <w:pStyle w:val="Standard"/>
        <w:jc w:val="both"/>
        <w:rPr>
          <w:rFonts w:cs="Times New Roman"/>
          <w:b/>
          <w:bCs/>
        </w:rPr>
      </w:pPr>
      <w:r w:rsidRPr="004042F1">
        <w:rPr>
          <w:rFonts w:cs="Times New Roman"/>
        </w:rPr>
        <w:lastRenderedPageBreak/>
        <w:t>- навыков элементарного музицирования и импровизации на детских и простейших народных инструментах.</w:t>
      </w:r>
    </w:p>
    <w:p w:rsidR="00D2412B" w:rsidRPr="004042F1" w:rsidRDefault="00D2412B" w:rsidP="00D2412B">
      <w:pPr>
        <w:pStyle w:val="Standard"/>
        <w:ind w:firstLine="708"/>
        <w:jc w:val="both"/>
        <w:rPr>
          <w:rFonts w:cs="Times New Roman"/>
        </w:rPr>
      </w:pPr>
      <w:r w:rsidRPr="004042F1">
        <w:rPr>
          <w:rFonts w:cs="Times New Roman"/>
          <w:b/>
          <w:bCs/>
        </w:rPr>
        <w:t>4</w:t>
      </w:r>
      <w:r w:rsidRPr="004042F1">
        <w:rPr>
          <w:rFonts w:cs="Times New Roman"/>
        </w:rPr>
        <w:t xml:space="preserve">. </w:t>
      </w:r>
      <w:r w:rsidRPr="004042F1">
        <w:rPr>
          <w:rFonts w:cs="Times New Roman"/>
          <w:b/>
          <w:i/>
        </w:rPr>
        <w:t>Формирование музыкально – релаксационной культуры:</w:t>
      </w:r>
    </w:p>
    <w:p w:rsidR="00D2412B" w:rsidRPr="004042F1" w:rsidRDefault="00D2412B" w:rsidP="00D2412B">
      <w:pPr>
        <w:pStyle w:val="Standard"/>
        <w:jc w:val="both"/>
        <w:rPr>
          <w:rFonts w:cs="Times New Roman"/>
          <w:b/>
          <w:bCs/>
        </w:rPr>
      </w:pPr>
      <w:r w:rsidRPr="004042F1">
        <w:rPr>
          <w:rFonts w:cs="Times New Roman"/>
        </w:rPr>
        <w:t>- освоение детьми приемов снятия психологического и мышечного напряжения в процессе выполнения разнообразных музыкально – терапевтических упражнений (развитие певческого дыхания с использованием методов звукотерапии, развития музыкального восприятия и творческого воображения с использованием возможностей музыкальной терапии).</w:t>
      </w:r>
    </w:p>
    <w:p w:rsidR="00D2412B" w:rsidRPr="004042F1" w:rsidRDefault="00D2412B" w:rsidP="00D2412B">
      <w:pPr>
        <w:pStyle w:val="Standard"/>
        <w:ind w:firstLine="708"/>
        <w:jc w:val="both"/>
        <w:rPr>
          <w:rFonts w:eastAsia="Times New Roman" w:cs="Times New Roman"/>
          <w:b/>
          <w:bCs/>
          <w:color w:val="000000"/>
          <w:spacing w:val="-2"/>
          <w:lang w:val="ru-RU"/>
        </w:rPr>
      </w:pPr>
      <w:r w:rsidRPr="004042F1">
        <w:rPr>
          <w:rFonts w:cs="Times New Roman"/>
          <w:b/>
          <w:bCs/>
        </w:rPr>
        <w:t>5</w:t>
      </w:r>
      <w:r w:rsidRPr="004042F1">
        <w:rPr>
          <w:rFonts w:cs="Times New Roman"/>
        </w:rPr>
        <w:t xml:space="preserve">. </w:t>
      </w:r>
      <w:r w:rsidRPr="004042F1">
        <w:rPr>
          <w:rFonts w:cs="Times New Roman"/>
          <w:b/>
          <w:i/>
        </w:rPr>
        <w:t>Формирование и развитие творческих способностей обучающихся</w:t>
      </w:r>
      <w:r w:rsidRPr="004042F1">
        <w:rPr>
          <w:rFonts w:cs="Times New Roman"/>
        </w:rPr>
        <w:t>, потребности в самостоятельной музыкально – творческой деятельности, первоначальных навыков музыкальной композиции.</w:t>
      </w:r>
    </w:p>
    <w:p w:rsidR="00D2412B" w:rsidRPr="004042F1" w:rsidRDefault="00D2412B" w:rsidP="00D2412B">
      <w:pPr>
        <w:pStyle w:val="Standard"/>
        <w:shd w:val="clear" w:color="auto" w:fill="FFFFFF"/>
        <w:ind w:firstLine="708"/>
        <w:jc w:val="both"/>
        <w:rPr>
          <w:rFonts w:eastAsia="Times New Roman" w:cs="Times New Roman"/>
          <w:b/>
          <w:bCs/>
          <w:color w:val="000000"/>
          <w:spacing w:val="-2"/>
          <w:lang w:val="ru-RU"/>
        </w:rPr>
      </w:pPr>
      <w:r w:rsidRPr="004042F1">
        <w:rPr>
          <w:rFonts w:eastAsia="Times New Roman" w:cs="Times New Roman"/>
          <w:b/>
          <w:bCs/>
          <w:color w:val="000000"/>
          <w:spacing w:val="-2"/>
          <w:lang w:val="ru-RU"/>
        </w:rPr>
        <w:t xml:space="preserve">6. </w:t>
      </w:r>
      <w:r w:rsidRPr="004042F1">
        <w:rPr>
          <w:rFonts w:eastAsia="Times New Roman" w:cs="Times New Roman"/>
          <w:b/>
          <w:bCs/>
          <w:i/>
          <w:color w:val="000000"/>
          <w:spacing w:val="-2"/>
          <w:lang w:val="ru-RU"/>
        </w:rPr>
        <w:t>Формирование и развитие духовных способностей личности</w:t>
      </w:r>
      <w:r w:rsidRPr="004042F1">
        <w:rPr>
          <w:rFonts w:eastAsia="Times New Roman" w:cs="Times New Roman"/>
          <w:b/>
          <w:bCs/>
          <w:color w:val="000000"/>
          <w:spacing w:val="-2"/>
          <w:lang w:val="ru-RU"/>
        </w:rPr>
        <w:t xml:space="preserve"> средствами музыкального искусства, системы духовно – нравственных ценностей и идеалов, потребности в самопознании, самооценке, самообразовании, саморазвитии и самореализации.</w:t>
      </w:r>
    </w:p>
    <w:p w:rsidR="00265E39" w:rsidRPr="004042F1" w:rsidRDefault="00265E39" w:rsidP="00265E39">
      <w:pPr>
        <w:pStyle w:val="Standard"/>
        <w:rPr>
          <w:rFonts w:cs="Times New Roman"/>
          <w:b/>
          <w:lang w:val="ru-RU"/>
        </w:rPr>
      </w:pPr>
    </w:p>
    <w:p w:rsidR="00265E39" w:rsidRPr="004042F1" w:rsidRDefault="00265E39" w:rsidP="004042F1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4042F1">
        <w:rPr>
          <w:rFonts w:cs="Times New Roman"/>
          <w:b/>
          <w:sz w:val="28"/>
          <w:szCs w:val="28"/>
          <w:lang w:val="ru-RU"/>
        </w:rPr>
        <w:t>Содержание</w:t>
      </w:r>
      <w:r w:rsidRPr="004042F1">
        <w:rPr>
          <w:rFonts w:cs="Times New Roman"/>
          <w:b/>
          <w:sz w:val="28"/>
          <w:szCs w:val="28"/>
        </w:rPr>
        <w:t xml:space="preserve"> </w:t>
      </w:r>
      <w:r w:rsidRPr="004042F1">
        <w:rPr>
          <w:rFonts w:cs="Times New Roman"/>
          <w:b/>
          <w:sz w:val="28"/>
          <w:szCs w:val="28"/>
          <w:lang w:val="ru-RU"/>
        </w:rPr>
        <w:t>учебного предмета</w:t>
      </w:r>
      <w:r w:rsidRPr="004042F1">
        <w:rPr>
          <w:rFonts w:cs="Times New Roman"/>
          <w:b/>
          <w:sz w:val="28"/>
          <w:szCs w:val="28"/>
        </w:rPr>
        <w:t>.</w:t>
      </w:r>
    </w:p>
    <w:p w:rsidR="00265E39" w:rsidRPr="004042F1" w:rsidRDefault="00265E39" w:rsidP="00265E39">
      <w:pPr>
        <w:pStyle w:val="Standard"/>
        <w:jc w:val="both"/>
        <w:rPr>
          <w:rFonts w:cs="Times New Roman"/>
          <w:b/>
        </w:rPr>
      </w:pPr>
    </w:p>
    <w:p w:rsidR="00265E39" w:rsidRPr="004042F1" w:rsidRDefault="00265E39" w:rsidP="00265E39">
      <w:pPr>
        <w:pStyle w:val="a4"/>
        <w:numPr>
          <w:ilvl w:val="0"/>
          <w:numId w:val="36"/>
        </w:numPr>
        <w:jc w:val="both"/>
      </w:pPr>
      <w:r w:rsidRPr="004042F1">
        <w:rPr>
          <w:b/>
        </w:rPr>
        <w:t>«Волшебное царство звуков» (9 часов).</w:t>
      </w:r>
    </w:p>
    <w:p w:rsidR="00265E39" w:rsidRPr="004042F1" w:rsidRDefault="00265E39" w:rsidP="00265E39">
      <w:pPr>
        <w:pStyle w:val="Standard"/>
        <w:ind w:left="720"/>
        <w:jc w:val="both"/>
        <w:rPr>
          <w:rFonts w:cs="Times New Roman"/>
          <w:b/>
        </w:rPr>
      </w:pPr>
      <w:r w:rsidRPr="004042F1">
        <w:rPr>
          <w:rFonts w:cs="Times New Roman"/>
        </w:rPr>
        <w:t>Где музыка берет начало? На зеленом лугу. В вихрях грозы. У тихого пруда. Высоко в горах. В лесу. Во владениях его величества Ритма. Во дворце королевы Мелодии. В школе скрипичного ключа.</w:t>
      </w:r>
    </w:p>
    <w:p w:rsidR="00265E39" w:rsidRPr="004042F1" w:rsidRDefault="00265E39" w:rsidP="00265E39">
      <w:pPr>
        <w:pStyle w:val="a4"/>
        <w:numPr>
          <w:ilvl w:val="0"/>
          <w:numId w:val="36"/>
        </w:numPr>
        <w:jc w:val="both"/>
      </w:pPr>
      <w:r w:rsidRPr="004042F1">
        <w:rPr>
          <w:b/>
        </w:rPr>
        <w:t xml:space="preserve"> «Сказочная страна» (7 часов).</w:t>
      </w:r>
    </w:p>
    <w:p w:rsidR="00265E39" w:rsidRPr="004042F1" w:rsidRDefault="00265E39" w:rsidP="00265E39">
      <w:pPr>
        <w:pStyle w:val="Standard"/>
        <w:jc w:val="both"/>
        <w:rPr>
          <w:rFonts w:cs="Times New Roman"/>
          <w:b/>
        </w:rPr>
      </w:pPr>
      <w:r w:rsidRPr="004042F1">
        <w:rPr>
          <w:rFonts w:cs="Times New Roman"/>
        </w:rPr>
        <w:t>Сказочные картины. Курочка Ряба. Колобок. Волк и семеро козлят. Волшебное озеро. Сказочный лес. В пещере горного короля. Царство деда Мороза. Рождественские чудеса.</w:t>
      </w:r>
    </w:p>
    <w:p w:rsidR="00265E39" w:rsidRPr="004042F1" w:rsidRDefault="00265E39" w:rsidP="00265E39">
      <w:pPr>
        <w:pStyle w:val="a4"/>
        <w:numPr>
          <w:ilvl w:val="0"/>
          <w:numId w:val="36"/>
        </w:numPr>
        <w:jc w:val="both"/>
      </w:pPr>
      <w:r w:rsidRPr="004042F1">
        <w:rPr>
          <w:b/>
        </w:rPr>
        <w:t xml:space="preserve"> «На родных просторах» (8часов).</w:t>
      </w:r>
    </w:p>
    <w:p w:rsidR="00265E39" w:rsidRPr="004042F1" w:rsidRDefault="00265E39" w:rsidP="00265E39">
      <w:pPr>
        <w:pStyle w:val="Standard"/>
        <w:jc w:val="both"/>
        <w:rPr>
          <w:rFonts w:cs="Times New Roman"/>
          <w:b/>
        </w:rPr>
      </w:pPr>
      <w:r w:rsidRPr="004042F1">
        <w:rPr>
          <w:rFonts w:cs="Times New Roman"/>
        </w:rPr>
        <w:t>Моя Россия. В песне – душа народа. В гостях у народных музыкантов. Большой хоровод. Здравствуй, Масленица! Бравые солдаты. Мамин праздник. Путешествие по музыкальному городу.</w:t>
      </w:r>
    </w:p>
    <w:p w:rsidR="00265E39" w:rsidRPr="004042F1" w:rsidRDefault="00265E39" w:rsidP="00265E39">
      <w:pPr>
        <w:pStyle w:val="a4"/>
        <w:numPr>
          <w:ilvl w:val="0"/>
          <w:numId w:val="36"/>
        </w:numPr>
        <w:jc w:val="both"/>
      </w:pPr>
      <w:r w:rsidRPr="004042F1">
        <w:rPr>
          <w:b/>
        </w:rPr>
        <w:t xml:space="preserve"> «Остров музыкальных сокровищ» (9 часов).</w:t>
      </w:r>
    </w:p>
    <w:p w:rsidR="00265E39" w:rsidRPr="004042F1" w:rsidRDefault="00265E39" w:rsidP="00265E39">
      <w:pPr>
        <w:pStyle w:val="Standard"/>
        <w:jc w:val="both"/>
        <w:rPr>
          <w:rFonts w:cs="Times New Roman"/>
          <w:b/>
        </w:rPr>
      </w:pPr>
      <w:r w:rsidRPr="004042F1">
        <w:rPr>
          <w:rFonts w:cs="Times New Roman"/>
        </w:rPr>
        <w:t>Океан – море синее. Три чуда. Чудесные цветы. Карнавал животных. Музыкальный клад.</w:t>
      </w:r>
    </w:p>
    <w:p w:rsidR="00265E39" w:rsidRPr="004042F1" w:rsidRDefault="00265E39" w:rsidP="00265E39">
      <w:pPr>
        <w:pStyle w:val="Standard"/>
        <w:jc w:val="both"/>
        <w:rPr>
          <w:rFonts w:cs="Times New Roman"/>
          <w:b/>
        </w:rPr>
      </w:pPr>
    </w:p>
    <w:p w:rsidR="00265E39" w:rsidRPr="004042F1" w:rsidRDefault="00265E39" w:rsidP="00D2412B">
      <w:pPr>
        <w:pStyle w:val="Standard"/>
        <w:shd w:val="clear" w:color="auto" w:fill="FFFFFF"/>
        <w:ind w:firstLine="708"/>
        <w:jc w:val="both"/>
        <w:rPr>
          <w:rFonts w:eastAsia="Times New Roman" w:cs="Times New Roman"/>
          <w:b/>
          <w:bCs/>
          <w:color w:val="000000"/>
          <w:spacing w:val="-2"/>
        </w:rPr>
      </w:pPr>
    </w:p>
    <w:p w:rsidR="00D2412B" w:rsidRPr="004042F1" w:rsidRDefault="00D2412B" w:rsidP="00D2412B">
      <w:pPr>
        <w:pStyle w:val="Standard"/>
        <w:shd w:val="clear" w:color="auto" w:fill="FFFFFF"/>
        <w:ind w:hanging="15"/>
        <w:jc w:val="both"/>
        <w:rPr>
          <w:rFonts w:eastAsia="Times New Roman" w:cs="Times New Roman"/>
          <w:b/>
          <w:bCs/>
          <w:color w:val="000000"/>
          <w:spacing w:val="-2"/>
          <w:lang w:val="ru-RU"/>
        </w:rPr>
      </w:pPr>
    </w:p>
    <w:p w:rsidR="00D2412B" w:rsidRPr="004042F1" w:rsidRDefault="00D2412B" w:rsidP="00D2412B">
      <w:pPr>
        <w:pStyle w:val="Standard"/>
        <w:jc w:val="center"/>
        <w:rPr>
          <w:rFonts w:cs="Times New Roman"/>
          <w:b/>
          <w:bCs/>
          <w:spacing w:val="-19"/>
        </w:rPr>
      </w:pPr>
    </w:p>
    <w:p w:rsidR="00D2412B" w:rsidRPr="004042F1" w:rsidRDefault="00265E39" w:rsidP="00D2412B">
      <w:pPr>
        <w:pStyle w:val="Standard"/>
        <w:jc w:val="center"/>
        <w:rPr>
          <w:rFonts w:cs="Times New Roman"/>
          <w:sz w:val="28"/>
          <w:szCs w:val="28"/>
        </w:rPr>
      </w:pPr>
      <w:r w:rsidRPr="004042F1">
        <w:rPr>
          <w:rFonts w:cs="Times New Roman"/>
          <w:b/>
          <w:bCs/>
          <w:spacing w:val="-19"/>
          <w:sz w:val="28"/>
          <w:szCs w:val="28"/>
        </w:rPr>
        <w:t>Требования к результатам изучения предмета</w:t>
      </w:r>
      <w:r w:rsidR="00D2412B" w:rsidRPr="004042F1">
        <w:rPr>
          <w:rFonts w:cs="Times New Roman"/>
          <w:b/>
          <w:bCs/>
          <w:spacing w:val="-19"/>
          <w:sz w:val="28"/>
          <w:szCs w:val="28"/>
        </w:rPr>
        <w:t>.</w:t>
      </w:r>
    </w:p>
    <w:p w:rsidR="00D2412B" w:rsidRPr="004042F1" w:rsidRDefault="00D2412B" w:rsidP="00D2412B">
      <w:pPr>
        <w:pStyle w:val="Standard"/>
        <w:jc w:val="center"/>
        <w:rPr>
          <w:rFonts w:cs="Times New Roman"/>
          <w:sz w:val="28"/>
          <w:szCs w:val="28"/>
        </w:rPr>
      </w:pPr>
    </w:p>
    <w:p w:rsidR="00D2412B" w:rsidRPr="004042F1" w:rsidRDefault="00D2412B" w:rsidP="00D2412B">
      <w:pPr>
        <w:pStyle w:val="Standard"/>
        <w:jc w:val="both"/>
        <w:rPr>
          <w:rFonts w:cs="Times New Roman"/>
          <w:b/>
          <w:bCs/>
          <w:i/>
          <w:iCs/>
        </w:rPr>
      </w:pPr>
      <w:r w:rsidRPr="004042F1">
        <w:rPr>
          <w:rFonts w:cs="Times New Roman"/>
          <w:b/>
          <w:bCs/>
        </w:rPr>
        <w:t>ЛИЧНОСТНЫЕ</w:t>
      </w:r>
    </w:p>
    <w:p w:rsidR="00D2412B" w:rsidRPr="004042F1" w:rsidRDefault="00D2412B" w:rsidP="00D2412B">
      <w:pPr>
        <w:pStyle w:val="Standard"/>
        <w:ind w:firstLine="708"/>
        <w:jc w:val="both"/>
        <w:rPr>
          <w:rFonts w:cs="Times New Roman"/>
          <w:b/>
          <w:bCs/>
          <w:i/>
          <w:iCs/>
        </w:rPr>
      </w:pPr>
      <w:r w:rsidRPr="004042F1">
        <w:rPr>
          <w:rFonts w:cs="Times New Roman"/>
          <w:b/>
          <w:bCs/>
          <w:i/>
          <w:iCs/>
        </w:rPr>
        <w:t>У обучающихся будет сформировано:</w:t>
      </w:r>
    </w:p>
    <w:p w:rsidR="00D2412B" w:rsidRPr="004042F1" w:rsidRDefault="00D2412B" w:rsidP="00D2412B">
      <w:pPr>
        <w:pStyle w:val="Standard"/>
        <w:jc w:val="both"/>
        <w:rPr>
          <w:rFonts w:cs="Times New Roman"/>
          <w:b/>
          <w:bCs/>
          <w:i/>
          <w:iCs/>
        </w:rPr>
      </w:pPr>
      <w:r w:rsidRPr="004042F1">
        <w:rPr>
          <w:rFonts w:cs="Times New Roman"/>
          <w:b/>
          <w:bCs/>
          <w:i/>
          <w:iCs/>
        </w:rPr>
        <w:t xml:space="preserve">• </w:t>
      </w:r>
      <w:r w:rsidRPr="004042F1">
        <w:rPr>
          <w:rFonts w:cs="Times New Roman"/>
        </w:rPr>
        <w:t>положительное отношение к урокам музыки.</w:t>
      </w:r>
    </w:p>
    <w:p w:rsidR="00D2412B" w:rsidRPr="004042F1" w:rsidRDefault="00D2412B" w:rsidP="00D2412B">
      <w:pPr>
        <w:pStyle w:val="Standard"/>
        <w:ind w:firstLine="708"/>
        <w:jc w:val="both"/>
        <w:rPr>
          <w:rFonts w:cs="Times New Roman"/>
          <w:b/>
          <w:bCs/>
          <w:i/>
          <w:iCs/>
        </w:rPr>
      </w:pPr>
      <w:r w:rsidRPr="004042F1">
        <w:rPr>
          <w:rFonts w:cs="Times New Roman"/>
          <w:b/>
          <w:bCs/>
          <w:i/>
          <w:iCs/>
        </w:rPr>
        <w:t>Учащиеся получат возможность для формирования:</w:t>
      </w:r>
    </w:p>
    <w:p w:rsidR="00D2412B" w:rsidRPr="004042F1" w:rsidRDefault="00D2412B" w:rsidP="00D2412B">
      <w:pPr>
        <w:pStyle w:val="Standard"/>
        <w:jc w:val="both"/>
        <w:rPr>
          <w:rFonts w:cs="Times New Roman"/>
          <w:b/>
          <w:bCs/>
          <w:i/>
          <w:iCs/>
        </w:rPr>
      </w:pPr>
      <w:r w:rsidRPr="004042F1">
        <w:rPr>
          <w:rFonts w:cs="Times New Roman"/>
          <w:b/>
          <w:bCs/>
          <w:i/>
          <w:iCs/>
        </w:rPr>
        <w:lastRenderedPageBreak/>
        <w:t xml:space="preserve">• </w:t>
      </w:r>
      <w:r w:rsidRPr="004042F1">
        <w:rPr>
          <w:rFonts w:cs="Times New Roman"/>
        </w:rPr>
        <w:t>мотивации и познавательного интереса к музыке и музыкальной деятельности;</w:t>
      </w:r>
    </w:p>
    <w:p w:rsidR="00D2412B" w:rsidRPr="004042F1" w:rsidRDefault="00D2412B" w:rsidP="00D2412B">
      <w:pPr>
        <w:pStyle w:val="Standard"/>
        <w:jc w:val="both"/>
        <w:rPr>
          <w:rFonts w:cs="Times New Roman"/>
          <w:b/>
          <w:bCs/>
          <w:i/>
          <w:iCs/>
        </w:rPr>
      </w:pPr>
      <w:r w:rsidRPr="004042F1">
        <w:rPr>
          <w:rFonts w:cs="Times New Roman"/>
          <w:b/>
          <w:bCs/>
          <w:i/>
          <w:iCs/>
        </w:rPr>
        <w:t xml:space="preserve">• </w:t>
      </w:r>
      <w:r w:rsidRPr="004042F1">
        <w:rPr>
          <w:rFonts w:cs="Times New Roman"/>
        </w:rPr>
        <w:t>осознания своей принадлежности народу, чувства уважения и любви к народной песне, народным традициям, музыкальной культуре России;</w:t>
      </w:r>
    </w:p>
    <w:p w:rsidR="00D2412B" w:rsidRPr="004042F1" w:rsidRDefault="00D2412B" w:rsidP="00D2412B">
      <w:pPr>
        <w:pStyle w:val="Standard"/>
        <w:jc w:val="both"/>
        <w:rPr>
          <w:rFonts w:cs="Times New Roman"/>
          <w:b/>
          <w:bCs/>
          <w:i/>
          <w:iCs/>
        </w:rPr>
      </w:pPr>
      <w:r w:rsidRPr="004042F1">
        <w:rPr>
          <w:rFonts w:cs="Times New Roman"/>
          <w:b/>
          <w:bCs/>
          <w:i/>
          <w:iCs/>
        </w:rPr>
        <w:t xml:space="preserve">• </w:t>
      </w:r>
      <w:r w:rsidRPr="004042F1">
        <w:rPr>
          <w:rFonts w:cs="Times New Roman"/>
        </w:rPr>
        <w:t>внимательного отношения к музыке как живому, образному искусству;</w:t>
      </w:r>
    </w:p>
    <w:p w:rsidR="00D2412B" w:rsidRPr="004042F1" w:rsidRDefault="00D2412B" w:rsidP="00D2412B">
      <w:pPr>
        <w:pStyle w:val="Standard"/>
        <w:jc w:val="both"/>
        <w:rPr>
          <w:rFonts w:cs="Times New Roman"/>
          <w:b/>
        </w:rPr>
      </w:pPr>
      <w:r w:rsidRPr="004042F1">
        <w:rPr>
          <w:rFonts w:cs="Times New Roman"/>
          <w:b/>
          <w:bCs/>
          <w:i/>
          <w:iCs/>
        </w:rPr>
        <w:t xml:space="preserve">• </w:t>
      </w:r>
      <w:r w:rsidRPr="004042F1">
        <w:rPr>
          <w:rFonts w:cs="Times New Roman"/>
        </w:rPr>
        <w:t>эмоционально - ценностного отношения к искусству, к</w:t>
      </w:r>
      <w:r w:rsidRPr="004042F1">
        <w:rPr>
          <w:rFonts w:cs="Times New Roman"/>
        </w:rPr>
        <w:tab/>
        <w:t>произведениям классической музыки.</w:t>
      </w:r>
    </w:p>
    <w:p w:rsidR="00D2412B" w:rsidRPr="004042F1" w:rsidRDefault="00D2412B" w:rsidP="00D2412B">
      <w:pPr>
        <w:pStyle w:val="Standard"/>
        <w:jc w:val="both"/>
        <w:rPr>
          <w:rFonts w:cs="Times New Roman"/>
          <w:b/>
          <w:bCs/>
          <w:i/>
          <w:iCs/>
        </w:rPr>
      </w:pPr>
      <w:r w:rsidRPr="004042F1">
        <w:rPr>
          <w:rFonts w:cs="Times New Roman"/>
          <w:b/>
        </w:rPr>
        <w:t>ПРЕДМЕТНЫЕ</w:t>
      </w:r>
    </w:p>
    <w:p w:rsidR="00D2412B" w:rsidRPr="004042F1" w:rsidRDefault="00D2412B" w:rsidP="00D2412B">
      <w:pPr>
        <w:pStyle w:val="Standard"/>
        <w:ind w:firstLine="708"/>
        <w:jc w:val="both"/>
        <w:rPr>
          <w:rFonts w:cs="Times New Roman"/>
          <w:b/>
          <w:bCs/>
          <w:i/>
          <w:iCs/>
        </w:rPr>
      </w:pPr>
      <w:r w:rsidRPr="004042F1">
        <w:rPr>
          <w:rFonts w:cs="Times New Roman"/>
          <w:b/>
          <w:bCs/>
          <w:i/>
          <w:iCs/>
        </w:rPr>
        <w:t>Учащиеся научатся:</w:t>
      </w:r>
    </w:p>
    <w:p w:rsidR="00D2412B" w:rsidRPr="004042F1" w:rsidRDefault="00D2412B" w:rsidP="00D2412B">
      <w:pPr>
        <w:pStyle w:val="Standard"/>
        <w:jc w:val="both"/>
        <w:rPr>
          <w:rFonts w:cs="Times New Roman"/>
          <w:b/>
          <w:bCs/>
          <w:i/>
          <w:iCs/>
        </w:rPr>
      </w:pPr>
      <w:r w:rsidRPr="004042F1">
        <w:rPr>
          <w:rFonts w:cs="Times New Roman"/>
          <w:b/>
          <w:bCs/>
          <w:i/>
          <w:iCs/>
        </w:rPr>
        <w:t xml:space="preserve">• </w:t>
      </w:r>
      <w:r w:rsidRPr="004042F1">
        <w:rPr>
          <w:rFonts w:cs="Times New Roman"/>
        </w:rPr>
        <w:t>основам музыкальных знаний (музыкальные звуки, высота, длительность звука, интервал, интонация, ритм, темп, мелодия, лад и др.);</w:t>
      </w:r>
    </w:p>
    <w:p w:rsidR="00D2412B" w:rsidRPr="004042F1" w:rsidRDefault="00D2412B" w:rsidP="00D2412B">
      <w:pPr>
        <w:pStyle w:val="Standard"/>
        <w:jc w:val="both"/>
        <w:rPr>
          <w:rFonts w:cs="Times New Roman"/>
          <w:b/>
          <w:bCs/>
          <w:i/>
          <w:iCs/>
        </w:rPr>
      </w:pPr>
      <w:r w:rsidRPr="004042F1">
        <w:rPr>
          <w:rFonts w:cs="Times New Roman"/>
          <w:b/>
          <w:bCs/>
          <w:i/>
          <w:iCs/>
        </w:rPr>
        <w:t xml:space="preserve">• </w:t>
      </w:r>
      <w:r w:rsidRPr="004042F1">
        <w:rPr>
          <w:rFonts w:cs="Times New Roman"/>
        </w:rPr>
        <w:t>узнавать на слух и называть музыкальные произведения основной части программы;</w:t>
      </w:r>
    </w:p>
    <w:p w:rsidR="00D2412B" w:rsidRPr="004042F1" w:rsidRDefault="00D2412B" w:rsidP="00D2412B">
      <w:pPr>
        <w:pStyle w:val="Standard"/>
        <w:jc w:val="both"/>
        <w:rPr>
          <w:rFonts w:cs="Times New Roman"/>
          <w:b/>
          <w:bCs/>
          <w:i/>
          <w:iCs/>
        </w:rPr>
      </w:pPr>
      <w:r w:rsidRPr="004042F1">
        <w:rPr>
          <w:rFonts w:cs="Times New Roman"/>
          <w:b/>
          <w:bCs/>
          <w:i/>
          <w:iCs/>
        </w:rPr>
        <w:t xml:space="preserve">• </w:t>
      </w:r>
      <w:r w:rsidRPr="004042F1">
        <w:rPr>
          <w:rFonts w:cs="Times New Roman"/>
        </w:rPr>
        <w:t>рассказывать о содержании прослушанных музыкальных произведений, о своих музыкальных впечатлениях и эмоциональной реакции на музыку;</w:t>
      </w:r>
    </w:p>
    <w:p w:rsidR="00D2412B" w:rsidRPr="004042F1" w:rsidRDefault="00D2412B" w:rsidP="00D2412B">
      <w:pPr>
        <w:pStyle w:val="Standard"/>
        <w:jc w:val="both"/>
        <w:rPr>
          <w:rFonts w:cs="Times New Roman"/>
          <w:b/>
          <w:bCs/>
          <w:i/>
          <w:iCs/>
        </w:rPr>
      </w:pPr>
      <w:r w:rsidRPr="004042F1">
        <w:rPr>
          <w:rFonts w:cs="Times New Roman"/>
          <w:b/>
          <w:bCs/>
          <w:i/>
          <w:iCs/>
        </w:rPr>
        <w:t xml:space="preserve">• </w:t>
      </w:r>
      <w:r w:rsidRPr="004042F1">
        <w:rPr>
          <w:rFonts w:cs="Times New Roman"/>
        </w:rPr>
        <w:t>связывать художественно - образное содержание музыкальных произведений с конкретными явлениями окружающего мира;</w:t>
      </w:r>
    </w:p>
    <w:p w:rsidR="00D2412B" w:rsidRPr="004042F1" w:rsidRDefault="00D2412B" w:rsidP="00D2412B">
      <w:pPr>
        <w:pStyle w:val="Standard"/>
        <w:jc w:val="both"/>
        <w:rPr>
          <w:rFonts w:cs="Times New Roman"/>
          <w:b/>
          <w:bCs/>
          <w:i/>
          <w:iCs/>
        </w:rPr>
      </w:pPr>
      <w:r w:rsidRPr="004042F1">
        <w:rPr>
          <w:rFonts w:cs="Times New Roman"/>
          <w:b/>
          <w:bCs/>
          <w:i/>
          <w:iCs/>
        </w:rPr>
        <w:t xml:space="preserve">• </w:t>
      </w:r>
      <w:r w:rsidRPr="004042F1">
        <w:rPr>
          <w:rFonts w:cs="Times New Roman"/>
        </w:rPr>
        <w:t>владеть первоначальными певческими навыками, исполнять народные и композиторские песни в удобном диапазоне;</w:t>
      </w:r>
    </w:p>
    <w:p w:rsidR="00D2412B" w:rsidRPr="004042F1" w:rsidRDefault="00D2412B" w:rsidP="00D2412B">
      <w:pPr>
        <w:pStyle w:val="Standard"/>
        <w:jc w:val="both"/>
        <w:rPr>
          <w:rFonts w:cs="Times New Roman"/>
          <w:b/>
          <w:bCs/>
          <w:i/>
          <w:iCs/>
        </w:rPr>
      </w:pPr>
      <w:r w:rsidRPr="004042F1">
        <w:rPr>
          <w:rFonts w:cs="Times New Roman"/>
          <w:b/>
          <w:bCs/>
          <w:i/>
          <w:iCs/>
        </w:rPr>
        <w:t xml:space="preserve">• </w:t>
      </w:r>
      <w:r w:rsidRPr="004042F1">
        <w:rPr>
          <w:rFonts w:cs="Times New Roman"/>
        </w:rPr>
        <w:t>владеть первоначальными навыками игры на шумовых музыкальных инструментах соло и в ансамбле;</w:t>
      </w:r>
    </w:p>
    <w:p w:rsidR="00D2412B" w:rsidRPr="004042F1" w:rsidRDefault="00D2412B" w:rsidP="00D2412B">
      <w:pPr>
        <w:pStyle w:val="Standard"/>
        <w:jc w:val="both"/>
        <w:rPr>
          <w:rFonts w:cs="Times New Roman"/>
          <w:b/>
          <w:bCs/>
          <w:i/>
          <w:iCs/>
        </w:rPr>
      </w:pPr>
      <w:r w:rsidRPr="004042F1">
        <w:rPr>
          <w:rFonts w:cs="Times New Roman"/>
          <w:b/>
          <w:bCs/>
          <w:i/>
          <w:iCs/>
        </w:rPr>
        <w:t xml:space="preserve">• </w:t>
      </w:r>
      <w:r w:rsidRPr="004042F1">
        <w:rPr>
          <w:rFonts w:cs="Times New Roman"/>
        </w:rPr>
        <w:t>различать клавишные, ударные, духовые и струнные музыкальные инструменты;</w:t>
      </w:r>
    </w:p>
    <w:p w:rsidR="00D2412B" w:rsidRPr="004042F1" w:rsidRDefault="00D2412B" w:rsidP="00D2412B">
      <w:pPr>
        <w:pStyle w:val="Standard"/>
        <w:jc w:val="both"/>
        <w:rPr>
          <w:rFonts w:cs="Times New Roman"/>
          <w:b/>
          <w:bCs/>
          <w:i/>
          <w:iCs/>
        </w:rPr>
      </w:pPr>
      <w:r w:rsidRPr="004042F1">
        <w:rPr>
          <w:rFonts w:cs="Times New Roman"/>
          <w:b/>
          <w:bCs/>
          <w:i/>
          <w:iCs/>
        </w:rPr>
        <w:t xml:space="preserve">• </w:t>
      </w:r>
      <w:r w:rsidRPr="004042F1">
        <w:rPr>
          <w:rFonts w:cs="Times New Roman"/>
        </w:rPr>
        <w:t>выразительно двигаться под музыку, выражая её настроение.</w:t>
      </w:r>
    </w:p>
    <w:p w:rsidR="00D2412B" w:rsidRPr="004042F1" w:rsidRDefault="00D2412B" w:rsidP="00D2412B">
      <w:pPr>
        <w:pStyle w:val="Standard"/>
        <w:ind w:firstLine="708"/>
        <w:jc w:val="both"/>
        <w:rPr>
          <w:rFonts w:cs="Times New Roman"/>
          <w:b/>
          <w:bCs/>
          <w:i/>
          <w:iCs/>
        </w:rPr>
      </w:pPr>
      <w:r w:rsidRPr="004042F1">
        <w:rPr>
          <w:rFonts w:cs="Times New Roman"/>
          <w:b/>
          <w:bCs/>
          <w:i/>
          <w:iCs/>
        </w:rPr>
        <w:t>Учащиеся получат возможность научиться:</w:t>
      </w:r>
    </w:p>
    <w:p w:rsidR="00D2412B" w:rsidRPr="004042F1" w:rsidRDefault="00D2412B" w:rsidP="00D2412B">
      <w:pPr>
        <w:pStyle w:val="Standard"/>
        <w:jc w:val="both"/>
        <w:rPr>
          <w:rFonts w:cs="Times New Roman"/>
          <w:b/>
          <w:bCs/>
          <w:i/>
          <w:iCs/>
        </w:rPr>
      </w:pPr>
      <w:r w:rsidRPr="004042F1">
        <w:rPr>
          <w:rFonts w:cs="Times New Roman"/>
          <w:b/>
          <w:bCs/>
          <w:i/>
          <w:iCs/>
        </w:rPr>
        <w:t xml:space="preserve">• </w:t>
      </w:r>
      <w:r w:rsidRPr="004042F1">
        <w:rPr>
          <w:rFonts w:cs="Times New Roman"/>
        </w:rPr>
        <w:t>узнавать на слух и называть музыкальные произведения, предусмотренные для слушания в вариативной части программы;</w:t>
      </w:r>
    </w:p>
    <w:p w:rsidR="00D2412B" w:rsidRPr="004042F1" w:rsidRDefault="00D2412B" w:rsidP="00D2412B">
      <w:pPr>
        <w:pStyle w:val="Standard"/>
        <w:jc w:val="both"/>
        <w:rPr>
          <w:rFonts w:cs="Times New Roman"/>
          <w:b/>
          <w:bCs/>
          <w:i/>
          <w:iCs/>
        </w:rPr>
      </w:pPr>
      <w:r w:rsidRPr="004042F1">
        <w:rPr>
          <w:rFonts w:cs="Times New Roman"/>
          <w:b/>
          <w:bCs/>
          <w:i/>
          <w:iCs/>
        </w:rPr>
        <w:t xml:space="preserve">• </w:t>
      </w:r>
      <w:r w:rsidRPr="004042F1">
        <w:rPr>
          <w:rFonts w:cs="Times New Roman"/>
        </w:rPr>
        <w:t>использовать элементарные приёмы игры на ударных,</w:t>
      </w:r>
      <w:r w:rsidRPr="004042F1">
        <w:rPr>
          <w:rFonts w:cs="Times New Roman"/>
        </w:rPr>
        <w:tab/>
        <w:t>духовых и струнных народных музыкальных инструментах;</w:t>
      </w:r>
    </w:p>
    <w:p w:rsidR="00D2412B" w:rsidRPr="004042F1" w:rsidRDefault="00D2412B" w:rsidP="00D2412B">
      <w:pPr>
        <w:pStyle w:val="Standard"/>
        <w:jc w:val="both"/>
        <w:rPr>
          <w:rFonts w:cs="Times New Roman"/>
          <w:b/>
          <w:bCs/>
          <w:i/>
          <w:iCs/>
        </w:rPr>
      </w:pPr>
      <w:r w:rsidRPr="004042F1">
        <w:rPr>
          <w:rFonts w:cs="Times New Roman"/>
          <w:b/>
          <w:bCs/>
          <w:i/>
          <w:iCs/>
        </w:rPr>
        <w:t xml:space="preserve">• </w:t>
      </w:r>
      <w:r w:rsidRPr="004042F1">
        <w:rPr>
          <w:rFonts w:cs="Times New Roman"/>
        </w:rPr>
        <w:t>исполнять доступные в музыкальном и сценическом отношении роли в музыкальных инсценировках сказок и в детских операх;</w:t>
      </w:r>
    </w:p>
    <w:p w:rsidR="00D2412B" w:rsidRPr="004042F1" w:rsidRDefault="00D2412B" w:rsidP="00D2412B">
      <w:pPr>
        <w:pStyle w:val="Standard"/>
        <w:jc w:val="both"/>
        <w:rPr>
          <w:rFonts w:cs="Times New Roman"/>
          <w:b/>
          <w:bCs/>
          <w:i/>
          <w:iCs/>
        </w:rPr>
      </w:pPr>
      <w:r w:rsidRPr="004042F1">
        <w:rPr>
          <w:rFonts w:cs="Times New Roman"/>
          <w:b/>
          <w:bCs/>
          <w:i/>
          <w:iCs/>
        </w:rPr>
        <w:t xml:space="preserve">• </w:t>
      </w:r>
      <w:r w:rsidRPr="004042F1">
        <w:rPr>
          <w:rFonts w:cs="Times New Roman"/>
        </w:rPr>
        <w:t>выражать свои музыкальные впечатления средствами изобразительного искусства;</w:t>
      </w:r>
    </w:p>
    <w:p w:rsidR="00D2412B" w:rsidRPr="004042F1" w:rsidRDefault="00D2412B" w:rsidP="00D2412B">
      <w:pPr>
        <w:pStyle w:val="Standard"/>
        <w:jc w:val="both"/>
        <w:rPr>
          <w:rFonts w:cs="Times New Roman"/>
          <w:b/>
          <w:bCs/>
          <w:i/>
          <w:iCs/>
        </w:rPr>
      </w:pPr>
      <w:r w:rsidRPr="004042F1">
        <w:rPr>
          <w:rFonts w:cs="Times New Roman"/>
          <w:b/>
          <w:bCs/>
          <w:i/>
          <w:iCs/>
        </w:rPr>
        <w:t xml:space="preserve">• </w:t>
      </w:r>
      <w:r w:rsidRPr="004042F1">
        <w:rPr>
          <w:rFonts w:cs="Times New Roman"/>
        </w:rPr>
        <w:t>воспроизводить по нотам, условным знакам ритмические рисунки, короткие мелодии;</w:t>
      </w:r>
    </w:p>
    <w:p w:rsidR="00D2412B" w:rsidRPr="004042F1" w:rsidRDefault="00D2412B" w:rsidP="00D2412B">
      <w:pPr>
        <w:pStyle w:val="Standard"/>
        <w:jc w:val="both"/>
        <w:rPr>
          <w:rFonts w:cs="Times New Roman"/>
          <w:b/>
          <w:bCs/>
          <w:i/>
          <w:iCs/>
        </w:rPr>
      </w:pPr>
      <w:r w:rsidRPr="004042F1">
        <w:rPr>
          <w:rFonts w:cs="Times New Roman"/>
          <w:b/>
          <w:bCs/>
          <w:i/>
          <w:iCs/>
        </w:rPr>
        <w:t xml:space="preserve">• </w:t>
      </w:r>
      <w:r w:rsidRPr="004042F1">
        <w:rPr>
          <w:rFonts w:cs="Times New Roman"/>
        </w:rPr>
        <w:t>выполнять упражнения арт - терапии;</w:t>
      </w:r>
    </w:p>
    <w:p w:rsidR="00D2412B" w:rsidRPr="004042F1" w:rsidRDefault="00D2412B" w:rsidP="00D2412B">
      <w:pPr>
        <w:pStyle w:val="Standard"/>
        <w:jc w:val="both"/>
        <w:rPr>
          <w:rFonts w:cs="Times New Roman"/>
          <w:b/>
          <w:bCs/>
          <w:i/>
          <w:iCs/>
        </w:rPr>
      </w:pPr>
      <w:r w:rsidRPr="004042F1">
        <w:rPr>
          <w:rFonts w:cs="Times New Roman"/>
          <w:b/>
          <w:bCs/>
          <w:i/>
          <w:iCs/>
        </w:rPr>
        <w:t xml:space="preserve">• </w:t>
      </w:r>
      <w:r w:rsidRPr="004042F1">
        <w:rPr>
          <w:rFonts w:cs="Times New Roman"/>
        </w:rPr>
        <w:t>выполнять творческие музыкально - композиционные задания;</w:t>
      </w:r>
    </w:p>
    <w:p w:rsidR="00D2412B" w:rsidRPr="004042F1" w:rsidRDefault="00D2412B" w:rsidP="00D2412B">
      <w:pPr>
        <w:pStyle w:val="Standard"/>
        <w:jc w:val="both"/>
        <w:rPr>
          <w:rFonts w:cs="Times New Roman"/>
          <w:b/>
          <w:bCs/>
        </w:rPr>
      </w:pPr>
      <w:r w:rsidRPr="004042F1">
        <w:rPr>
          <w:rFonts w:cs="Times New Roman"/>
          <w:b/>
          <w:bCs/>
          <w:i/>
          <w:iCs/>
        </w:rPr>
        <w:t xml:space="preserve">• </w:t>
      </w:r>
      <w:r w:rsidRPr="004042F1">
        <w:rPr>
          <w:rFonts w:cs="Times New Roman"/>
        </w:rPr>
        <w:t>пользоваться вместе со взрослыми магнитофоном и другими современными средствами записи и воспроизведения музыки.</w:t>
      </w:r>
    </w:p>
    <w:p w:rsidR="00D2412B" w:rsidRPr="004042F1" w:rsidRDefault="00D2412B" w:rsidP="00D2412B">
      <w:pPr>
        <w:pStyle w:val="Standard"/>
        <w:jc w:val="both"/>
        <w:rPr>
          <w:rFonts w:cs="Times New Roman"/>
          <w:b/>
          <w:bCs/>
        </w:rPr>
      </w:pPr>
      <w:r w:rsidRPr="004042F1">
        <w:rPr>
          <w:rFonts w:cs="Times New Roman"/>
          <w:b/>
          <w:bCs/>
        </w:rPr>
        <w:t>МЕТАПРЕДМЕТНЫЕ</w:t>
      </w:r>
    </w:p>
    <w:p w:rsidR="00D2412B" w:rsidRPr="004042F1" w:rsidRDefault="00D2412B" w:rsidP="00D2412B">
      <w:pPr>
        <w:pStyle w:val="Standard"/>
        <w:ind w:firstLine="708"/>
        <w:jc w:val="both"/>
        <w:rPr>
          <w:rFonts w:cs="Times New Roman"/>
          <w:b/>
          <w:bCs/>
          <w:i/>
          <w:iCs/>
        </w:rPr>
      </w:pPr>
      <w:r w:rsidRPr="004042F1">
        <w:rPr>
          <w:rFonts w:cs="Times New Roman"/>
          <w:b/>
          <w:bCs/>
        </w:rPr>
        <w:t>Регулятивные</w:t>
      </w:r>
    </w:p>
    <w:p w:rsidR="00D2412B" w:rsidRPr="004042F1" w:rsidRDefault="00D2412B" w:rsidP="00D2412B">
      <w:pPr>
        <w:pStyle w:val="Standard"/>
        <w:ind w:firstLine="708"/>
        <w:jc w:val="both"/>
        <w:rPr>
          <w:rFonts w:cs="Times New Roman"/>
          <w:b/>
          <w:bCs/>
          <w:i/>
          <w:iCs/>
        </w:rPr>
      </w:pPr>
      <w:r w:rsidRPr="004042F1">
        <w:rPr>
          <w:rFonts w:cs="Times New Roman"/>
          <w:b/>
          <w:bCs/>
          <w:i/>
          <w:iCs/>
        </w:rPr>
        <w:t>Учащиеся научатся:</w:t>
      </w:r>
    </w:p>
    <w:p w:rsidR="00D2412B" w:rsidRPr="004042F1" w:rsidRDefault="00D2412B" w:rsidP="00D2412B">
      <w:pPr>
        <w:pStyle w:val="Standard"/>
        <w:jc w:val="both"/>
        <w:rPr>
          <w:rFonts w:cs="Times New Roman"/>
          <w:b/>
          <w:bCs/>
          <w:i/>
          <w:iCs/>
        </w:rPr>
      </w:pPr>
      <w:r w:rsidRPr="004042F1">
        <w:rPr>
          <w:rFonts w:cs="Times New Roman"/>
          <w:b/>
          <w:bCs/>
          <w:i/>
          <w:iCs/>
        </w:rPr>
        <w:t xml:space="preserve">• </w:t>
      </w:r>
      <w:r w:rsidRPr="004042F1">
        <w:rPr>
          <w:rFonts w:cs="Times New Roman"/>
        </w:rPr>
        <w:t>выполнять музыкально - творческие задания по инструкции учителя, по заданным правилам;</w:t>
      </w:r>
    </w:p>
    <w:p w:rsidR="00D2412B" w:rsidRPr="004042F1" w:rsidRDefault="00D2412B" w:rsidP="00D2412B">
      <w:pPr>
        <w:pStyle w:val="Standard"/>
        <w:jc w:val="both"/>
        <w:rPr>
          <w:rFonts w:cs="Times New Roman"/>
          <w:b/>
          <w:bCs/>
          <w:i/>
          <w:iCs/>
        </w:rPr>
      </w:pPr>
      <w:r w:rsidRPr="004042F1">
        <w:rPr>
          <w:rFonts w:cs="Times New Roman"/>
          <w:b/>
          <w:bCs/>
          <w:i/>
          <w:iCs/>
        </w:rPr>
        <w:t xml:space="preserve">• </w:t>
      </w:r>
      <w:r w:rsidRPr="004042F1">
        <w:rPr>
          <w:rFonts w:cs="Times New Roman"/>
        </w:rPr>
        <w:t>вносить коррективы в свою работу;</w:t>
      </w:r>
    </w:p>
    <w:p w:rsidR="00D2412B" w:rsidRPr="004042F1" w:rsidRDefault="00D2412B" w:rsidP="00D2412B">
      <w:pPr>
        <w:pStyle w:val="Standard"/>
        <w:jc w:val="both"/>
        <w:rPr>
          <w:rFonts w:cs="Times New Roman"/>
          <w:b/>
          <w:bCs/>
          <w:i/>
          <w:iCs/>
        </w:rPr>
      </w:pPr>
      <w:r w:rsidRPr="004042F1">
        <w:rPr>
          <w:rFonts w:cs="Times New Roman"/>
          <w:b/>
          <w:bCs/>
          <w:i/>
          <w:iCs/>
        </w:rPr>
        <w:t xml:space="preserve">• </w:t>
      </w:r>
      <w:r w:rsidRPr="004042F1">
        <w:rPr>
          <w:rFonts w:cs="Times New Roman"/>
        </w:rPr>
        <w:t>адекватно воспринимать содержательную оценку своей работы учителем;</w:t>
      </w:r>
    </w:p>
    <w:p w:rsidR="00D2412B" w:rsidRPr="004042F1" w:rsidRDefault="00D2412B" w:rsidP="00D2412B">
      <w:pPr>
        <w:pStyle w:val="Standard"/>
        <w:jc w:val="both"/>
        <w:rPr>
          <w:rFonts w:cs="Times New Roman"/>
          <w:b/>
          <w:bCs/>
          <w:i/>
          <w:iCs/>
        </w:rPr>
      </w:pPr>
      <w:r w:rsidRPr="004042F1">
        <w:rPr>
          <w:rFonts w:cs="Times New Roman"/>
          <w:b/>
          <w:bCs/>
          <w:i/>
          <w:iCs/>
        </w:rPr>
        <w:t xml:space="preserve">• </w:t>
      </w:r>
      <w:r w:rsidRPr="004042F1">
        <w:rPr>
          <w:rFonts w:cs="Times New Roman"/>
        </w:rPr>
        <w:t>оценивать музыкальные образы людей и сказочных персонажей, например, в музыкальных сказках, по критериям красоты, доброты, справедливости и т. д. (под руководством учителя).</w:t>
      </w:r>
    </w:p>
    <w:p w:rsidR="00D2412B" w:rsidRPr="004042F1" w:rsidRDefault="00D2412B" w:rsidP="00D2412B">
      <w:pPr>
        <w:pStyle w:val="Standard"/>
        <w:ind w:firstLine="708"/>
        <w:jc w:val="both"/>
        <w:rPr>
          <w:rFonts w:cs="Times New Roman"/>
          <w:b/>
          <w:bCs/>
          <w:i/>
          <w:iCs/>
        </w:rPr>
      </w:pPr>
      <w:r w:rsidRPr="004042F1">
        <w:rPr>
          <w:rFonts w:cs="Times New Roman"/>
          <w:b/>
          <w:bCs/>
          <w:i/>
          <w:iCs/>
        </w:rPr>
        <w:lastRenderedPageBreak/>
        <w:t>Учащиеся получат возможность научиться:</w:t>
      </w:r>
    </w:p>
    <w:p w:rsidR="00D2412B" w:rsidRPr="004042F1" w:rsidRDefault="00D2412B" w:rsidP="00D2412B">
      <w:pPr>
        <w:pStyle w:val="Standard"/>
        <w:jc w:val="both"/>
        <w:rPr>
          <w:rFonts w:cs="Times New Roman"/>
          <w:b/>
          <w:bCs/>
          <w:i/>
          <w:iCs/>
        </w:rPr>
      </w:pPr>
      <w:r w:rsidRPr="004042F1">
        <w:rPr>
          <w:rFonts w:cs="Times New Roman"/>
          <w:b/>
          <w:bCs/>
          <w:i/>
          <w:iCs/>
        </w:rPr>
        <w:t xml:space="preserve">• </w:t>
      </w:r>
      <w:r w:rsidRPr="004042F1">
        <w:rPr>
          <w:rFonts w:cs="Times New Roman"/>
        </w:rPr>
        <w:t>понимать цель выполняемых действий;</w:t>
      </w:r>
    </w:p>
    <w:p w:rsidR="00D2412B" w:rsidRPr="004042F1" w:rsidRDefault="00D2412B" w:rsidP="00D2412B">
      <w:pPr>
        <w:pStyle w:val="Standard"/>
        <w:jc w:val="both"/>
        <w:rPr>
          <w:rFonts w:cs="Times New Roman"/>
          <w:b/>
          <w:bCs/>
          <w:i/>
          <w:iCs/>
        </w:rPr>
      </w:pPr>
      <w:r w:rsidRPr="004042F1">
        <w:rPr>
          <w:rFonts w:cs="Times New Roman"/>
          <w:b/>
          <w:bCs/>
          <w:i/>
          <w:iCs/>
        </w:rPr>
        <w:t xml:space="preserve">• </w:t>
      </w:r>
      <w:r w:rsidRPr="004042F1">
        <w:rPr>
          <w:rFonts w:cs="Times New Roman"/>
        </w:rPr>
        <w:t>адекватно оценивать правильность выполнения задания;</w:t>
      </w:r>
    </w:p>
    <w:p w:rsidR="00D2412B" w:rsidRPr="004042F1" w:rsidRDefault="00D2412B" w:rsidP="00D2412B">
      <w:pPr>
        <w:pStyle w:val="Standard"/>
        <w:jc w:val="both"/>
        <w:rPr>
          <w:rFonts w:cs="Times New Roman"/>
          <w:b/>
          <w:bCs/>
          <w:i/>
          <w:iCs/>
        </w:rPr>
      </w:pPr>
      <w:r w:rsidRPr="004042F1">
        <w:rPr>
          <w:rFonts w:cs="Times New Roman"/>
          <w:b/>
          <w:bCs/>
          <w:i/>
          <w:iCs/>
        </w:rPr>
        <w:t xml:space="preserve">• </w:t>
      </w:r>
      <w:r w:rsidRPr="004042F1">
        <w:rPr>
          <w:rFonts w:cs="Times New Roman"/>
        </w:rPr>
        <w:t>анализировать результаты собственной и коллективной работы по заданным критериям;</w:t>
      </w:r>
    </w:p>
    <w:p w:rsidR="00D2412B" w:rsidRPr="004042F1" w:rsidRDefault="00D2412B" w:rsidP="00D2412B">
      <w:pPr>
        <w:pStyle w:val="Standard"/>
        <w:jc w:val="both"/>
        <w:rPr>
          <w:rFonts w:cs="Times New Roman"/>
          <w:b/>
          <w:bCs/>
          <w:i/>
          <w:iCs/>
        </w:rPr>
      </w:pPr>
      <w:r w:rsidRPr="004042F1">
        <w:rPr>
          <w:rFonts w:cs="Times New Roman"/>
          <w:b/>
          <w:bCs/>
          <w:i/>
          <w:iCs/>
        </w:rPr>
        <w:t xml:space="preserve">• </w:t>
      </w:r>
      <w:r w:rsidRPr="004042F1">
        <w:rPr>
          <w:rFonts w:cs="Times New Roman"/>
        </w:rPr>
        <w:t>решать творческую задачу, используя известные средства;</w:t>
      </w:r>
    </w:p>
    <w:p w:rsidR="00D2412B" w:rsidRPr="004042F1" w:rsidRDefault="00D2412B" w:rsidP="00D2412B">
      <w:pPr>
        <w:pStyle w:val="Standard"/>
        <w:jc w:val="both"/>
        <w:rPr>
          <w:rFonts w:cs="Times New Roman"/>
        </w:rPr>
      </w:pPr>
      <w:r w:rsidRPr="004042F1">
        <w:rPr>
          <w:rFonts w:cs="Times New Roman"/>
          <w:b/>
          <w:bCs/>
          <w:i/>
          <w:iCs/>
        </w:rPr>
        <w:t xml:space="preserve">• </w:t>
      </w:r>
      <w:r w:rsidRPr="004042F1">
        <w:rPr>
          <w:rFonts w:cs="Times New Roman"/>
        </w:rPr>
        <w:t>использовать приёмы игры на ударных, духовых и</w:t>
      </w:r>
    </w:p>
    <w:p w:rsidR="00D2412B" w:rsidRPr="004042F1" w:rsidRDefault="00D2412B" w:rsidP="00D2412B">
      <w:pPr>
        <w:pStyle w:val="Standard"/>
        <w:jc w:val="both"/>
        <w:rPr>
          <w:rFonts w:cs="Times New Roman"/>
          <w:b/>
          <w:bCs/>
          <w:i/>
          <w:iCs/>
        </w:rPr>
      </w:pPr>
      <w:r w:rsidRPr="004042F1">
        <w:rPr>
          <w:rFonts w:cs="Times New Roman"/>
        </w:rPr>
        <w:t>струнных народных музыкальных инструментах;</w:t>
      </w:r>
    </w:p>
    <w:p w:rsidR="00D2412B" w:rsidRPr="004042F1" w:rsidRDefault="00D2412B" w:rsidP="00D2412B">
      <w:pPr>
        <w:pStyle w:val="Standard"/>
        <w:jc w:val="both"/>
        <w:rPr>
          <w:rFonts w:cs="Times New Roman"/>
        </w:rPr>
      </w:pPr>
      <w:r w:rsidRPr="004042F1">
        <w:rPr>
          <w:rFonts w:cs="Times New Roman"/>
          <w:b/>
          <w:bCs/>
          <w:i/>
          <w:iCs/>
        </w:rPr>
        <w:t xml:space="preserve">• </w:t>
      </w:r>
      <w:r w:rsidRPr="004042F1">
        <w:rPr>
          <w:rFonts w:cs="Times New Roman"/>
        </w:rPr>
        <w:t>включаться в самостоятельную музыкально - творческую</w:t>
      </w:r>
    </w:p>
    <w:p w:rsidR="00D2412B" w:rsidRPr="004042F1" w:rsidRDefault="00D2412B" w:rsidP="00D2412B">
      <w:pPr>
        <w:pStyle w:val="Standard"/>
        <w:jc w:val="both"/>
        <w:rPr>
          <w:rFonts w:cs="Times New Roman"/>
          <w:b/>
          <w:bCs/>
          <w:i/>
          <w:iCs/>
        </w:rPr>
      </w:pPr>
      <w:r w:rsidRPr="004042F1">
        <w:rPr>
          <w:rFonts w:cs="Times New Roman"/>
        </w:rPr>
        <w:t>деятельность;</w:t>
      </w:r>
    </w:p>
    <w:p w:rsidR="00D2412B" w:rsidRPr="004042F1" w:rsidRDefault="00D2412B" w:rsidP="00D2412B">
      <w:pPr>
        <w:pStyle w:val="Standard"/>
        <w:jc w:val="both"/>
        <w:rPr>
          <w:rFonts w:cs="Times New Roman"/>
        </w:rPr>
      </w:pPr>
      <w:r w:rsidRPr="004042F1">
        <w:rPr>
          <w:rFonts w:cs="Times New Roman"/>
          <w:b/>
          <w:bCs/>
          <w:i/>
          <w:iCs/>
        </w:rPr>
        <w:t xml:space="preserve">• </w:t>
      </w:r>
      <w:r w:rsidRPr="004042F1">
        <w:rPr>
          <w:rFonts w:cs="Times New Roman"/>
        </w:rPr>
        <w:t>участвовать в подготовке и реализации коллективных</w:t>
      </w:r>
    </w:p>
    <w:p w:rsidR="009B4809" w:rsidRPr="004042F1" w:rsidRDefault="00D2412B" w:rsidP="009B4809">
      <w:pPr>
        <w:pStyle w:val="Standard"/>
        <w:jc w:val="both"/>
        <w:rPr>
          <w:rFonts w:cs="Times New Roman"/>
          <w:lang w:val="ru-RU"/>
        </w:rPr>
      </w:pPr>
      <w:r w:rsidRPr="004042F1">
        <w:rPr>
          <w:rFonts w:cs="Times New Roman"/>
        </w:rPr>
        <w:t>Му</w:t>
      </w:r>
      <w:r w:rsidR="00265E39" w:rsidRPr="004042F1">
        <w:rPr>
          <w:rFonts w:cs="Times New Roman"/>
        </w:rPr>
        <w:t>зыкально - творческих проектов.</w:t>
      </w:r>
    </w:p>
    <w:p w:rsidR="009B4809" w:rsidRDefault="009B4809" w:rsidP="009B4809">
      <w:pPr>
        <w:pStyle w:val="Standard"/>
        <w:shd w:val="clear" w:color="auto" w:fill="FFFFFF"/>
        <w:ind w:firstLine="15"/>
        <w:jc w:val="both"/>
        <w:rPr>
          <w:rFonts w:eastAsia="Times New Roman" w:cs="Times New Roman"/>
          <w:b/>
          <w:color w:val="000000"/>
          <w:spacing w:val="-2"/>
          <w:lang w:val="ru-RU"/>
        </w:rPr>
      </w:pPr>
    </w:p>
    <w:p w:rsidR="009B4809" w:rsidRPr="00265E39" w:rsidRDefault="009B4809" w:rsidP="009B4809">
      <w:pPr>
        <w:pStyle w:val="Standard"/>
        <w:shd w:val="clear" w:color="auto" w:fill="FFFFFF"/>
        <w:jc w:val="center"/>
        <w:rPr>
          <w:rFonts w:eastAsia="Times New Roman" w:cs="Times New Roman"/>
          <w:b/>
          <w:color w:val="000000"/>
          <w:spacing w:val="-2"/>
          <w:sz w:val="28"/>
          <w:szCs w:val="28"/>
          <w:lang w:val="ru-RU"/>
        </w:rPr>
      </w:pPr>
      <w:r w:rsidRPr="00265E39">
        <w:rPr>
          <w:rFonts w:eastAsia="Times New Roman" w:cs="Times New Roman"/>
          <w:b/>
          <w:color w:val="000000"/>
          <w:spacing w:val="-2"/>
          <w:sz w:val="28"/>
          <w:szCs w:val="28"/>
          <w:lang w:val="ru-RU"/>
        </w:rPr>
        <w:t>КАЛЕНДАРНО-ТЕМАТИЧЕСКОЕ ПЛАНИРОВАНИЕ</w:t>
      </w:r>
    </w:p>
    <w:p w:rsidR="009B4809" w:rsidRDefault="009B4809" w:rsidP="009B4809">
      <w:pPr>
        <w:pStyle w:val="Standard"/>
        <w:shd w:val="clear" w:color="auto" w:fill="FFFFFF"/>
        <w:ind w:firstLine="15"/>
        <w:jc w:val="center"/>
        <w:rPr>
          <w:rFonts w:cs="Times New Roman"/>
        </w:rPr>
      </w:pPr>
    </w:p>
    <w:tbl>
      <w:tblPr>
        <w:tblW w:w="18794" w:type="dxa"/>
        <w:tblInd w:w="-30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735"/>
        <w:gridCol w:w="2256"/>
        <w:gridCol w:w="8"/>
        <w:gridCol w:w="13"/>
        <w:gridCol w:w="1536"/>
        <w:gridCol w:w="8"/>
        <w:gridCol w:w="15"/>
        <w:gridCol w:w="2389"/>
        <w:gridCol w:w="13"/>
        <w:gridCol w:w="8"/>
        <w:gridCol w:w="182"/>
        <w:gridCol w:w="13"/>
        <w:gridCol w:w="2880"/>
        <w:gridCol w:w="12"/>
        <w:gridCol w:w="13"/>
        <w:gridCol w:w="14"/>
        <w:gridCol w:w="11"/>
        <w:gridCol w:w="15"/>
        <w:gridCol w:w="25"/>
        <w:gridCol w:w="2370"/>
        <w:gridCol w:w="27"/>
        <w:gridCol w:w="592"/>
        <w:gridCol w:w="26"/>
        <w:gridCol w:w="13"/>
        <w:gridCol w:w="14"/>
        <w:gridCol w:w="45"/>
        <w:gridCol w:w="27"/>
        <w:gridCol w:w="1398"/>
        <w:gridCol w:w="27"/>
        <w:gridCol w:w="3930"/>
        <w:gridCol w:w="26"/>
        <w:gridCol w:w="13"/>
        <w:gridCol w:w="31"/>
        <w:gridCol w:w="13"/>
        <w:gridCol w:w="21"/>
        <w:gridCol w:w="6"/>
        <w:gridCol w:w="46"/>
        <w:gridCol w:w="23"/>
      </w:tblGrid>
      <w:tr w:rsidR="00744A0E" w:rsidRPr="00744A0E" w:rsidTr="00B351F3">
        <w:trPr>
          <w:gridAfter w:val="10"/>
          <w:wAfter w:w="4136" w:type="dxa"/>
        </w:trPr>
        <w:tc>
          <w:tcPr>
            <w:tcW w:w="735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44A0E" w:rsidRPr="00744A0E" w:rsidRDefault="00744A0E" w:rsidP="00905E26">
            <w:pPr>
              <w:pStyle w:val="TableContents"/>
              <w:ind w:left="-40" w:right="5" w:hanging="15"/>
              <w:rPr>
                <w:rFonts w:cs="Times New Roman"/>
                <w:lang w:val="ru-RU"/>
              </w:rPr>
            </w:pPr>
            <w:r w:rsidRPr="00744A0E">
              <w:rPr>
                <w:rFonts w:cs="Times New Roman"/>
              </w:rPr>
              <w:t>№</w:t>
            </w:r>
            <w:r w:rsidRPr="00744A0E">
              <w:rPr>
                <w:rFonts w:cs="Times New Roman"/>
                <w:lang w:val="ru-RU"/>
              </w:rPr>
              <w:t xml:space="preserve"> п/п</w:t>
            </w:r>
          </w:p>
        </w:tc>
        <w:tc>
          <w:tcPr>
            <w:tcW w:w="2256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44A0E" w:rsidRPr="00744A0E" w:rsidRDefault="00744A0E" w:rsidP="00905E26">
            <w:pPr>
              <w:pStyle w:val="TableContents"/>
              <w:rPr>
                <w:rFonts w:cs="Times New Roman"/>
                <w:lang w:val="ru-RU"/>
              </w:rPr>
            </w:pPr>
            <w:r w:rsidRPr="00744A0E">
              <w:rPr>
                <w:rFonts w:cs="Times New Roman"/>
                <w:lang w:val="ru-RU"/>
              </w:rPr>
              <w:t>Тема урока</w:t>
            </w:r>
          </w:p>
        </w:tc>
        <w:tc>
          <w:tcPr>
            <w:tcW w:w="1557" w:type="dxa"/>
            <w:gridSpan w:val="3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44A0E" w:rsidRPr="00744A0E" w:rsidRDefault="00744A0E" w:rsidP="00905E26">
            <w:pPr>
              <w:pStyle w:val="TableContents"/>
              <w:rPr>
                <w:rFonts w:cs="Times New Roman"/>
                <w:lang w:val="ru-RU"/>
              </w:rPr>
            </w:pPr>
            <w:r w:rsidRPr="00744A0E">
              <w:rPr>
                <w:rFonts w:cs="Times New Roman"/>
                <w:lang w:val="ru-RU"/>
              </w:rPr>
              <w:t>Кол – во часов</w:t>
            </w:r>
          </w:p>
        </w:tc>
        <w:tc>
          <w:tcPr>
            <w:tcW w:w="7968" w:type="dxa"/>
            <w:gridSpan w:val="15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44A0E" w:rsidRPr="00744A0E" w:rsidRDefault="00744A0E" w:rsidP="00905E26">
            <w:pPr>
              <w:pStyle w:val="TableContents"/>
              <w:rPr>
                <w:rFonts w:cs="Times New Roman"/>
                <w:lang w:val="ru-RU"/>
              </w:rPr>
            </w:pPr>
            <w:r w:rsidRPr="00744A0E">
              <w:rPr>
                <w:rFonts w:cs="Times New Roman"/>
                <w:lang w:val="ru-RU"/>
              </w:rPr>
              <w:t>Планируемые результаты</w:t>
            </w:r>
          </w:p>
        </w:tc>
        <w:tc>
          <w:tcPr>
            <w:tcW w:w="2142" w:type="dxa"/>
            <w:gridSpan w:val="8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44A0E" w:rsidRPr="00744A0E" w:rsidRDefault="00744A0E" w:rsidP="00905E26">
            <w:pPr>
              <w:pStyle w:val="TableContents"/>
              <w:jc w:val="center"/>
              <w:rPr>
                <w:rFonts w:cs="Times New Roman"/>
              </w:rPr>
            </w:pPr>
            <w:r w:rsidRPr="00744A0E">
              <w:rPr>
                <w:rFonts w:cs="Times New Roman"/>
                <w:lang w:val="ru-RU"/>
              </w:rPr>
              <w:t>дата</w:t>
            </w:r>
          </w:p>
        </w:tc>
      </w:tr>
      <w:tr w:rsidR="00BA49A4" w:rsidRPr="00744A0E" w:rsidTr="00B351F3">
        <w:trPr>
          <w:gridAfter w:val="10"/>
          <w:wAfter w:w="4136" w:type="dxa"/>
        </w:trPr>
        <w:tc>
          <w:tcPr>
            <w:tcW w:w="735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44A0E" w:rsidRPr="00744A0E" w:rsidRDefault="00744A0E" w:rsidP="00905E26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6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44A0E" w:rsidRPr="00744A0E" w:rsidRDefault="00744A0E" w:rsidP="00905E26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gridSpan w:val="3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44A0E" w:rsidRPr="00744A0E" w:rsidRDefault="00744A0E" w:rsidP="00905E26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8" w:type="dxa"/>
            <w:gridSpan w:val="15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44A0E" w:rsidRPr="00744A0E" w:rsidRDefault="00744A0E" w:rsidP="00905E26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  <w:gridSpan w:val="6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44A0E" w:rsidRPr="00744A0E" w:rsidRDefault="00744A0E" w:rsidP="00905E26">
            <w:pPr>
              <w:pStyle w:val="TableContents"/>
              <w:rPr>
                <w:rFonts w:cs="Times New Roman"/>
                <w:lang w:val="ru-RU"/>
              </w:rPr>
            </w:pPr>
            <w:r w:rsidRPr="00744A0E">
              <w:rPr>
                <w:rFonts w:cs="Times New Roman"/>
                <w:lang w:val="ru-RU"/>
              </w:rPr>
              <w:t>По плану</w:t>
            </w:r>
          </w:p>
        </w:tc>
        <w:tc>
          <w:tcPr>
            <w:tcW w:w="1425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44A0E" w:rsidRPr="00744A0E" w:rsidRDefault="00744A0E" w:rsidP="00BA49A4">
            <w:pPr>
              <w:pStyle w:val="TableContents"/>
              <w:spacing w:before="100" w:beforeAutospacing="1" w:after="100" w:afterAutospacing="1"/>
              <w:ind w:left="113" w:right="113"/>
              <w:rPr>
                <w:rFonts w:eastAsia="Times New Roman" w:cs="Times New Roman"/>
                <w:b/>
                <w:bCs/>
                <w:lang w:val="ru-RU"/>
              </w:rPr>
            </w:pPr>
            <w:r w:rsidRPr="00744A0E">
              <w:rPr>
                <w:rFonts w:cs="Times New Roman"/>
                <w:lang w:val="ru-RU"/>
              </w:rPr>
              <w:t>По факту</w:t>
            </w:r>
          </w:p>
        </w:tc>
      </w:tr>
      <w:tr w:rsidR="009B4809" w:rsidRPr="00744A0E" w:rsidTr="00B351F3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gridAfter w:val="10"/>
          <w:wAfter w:w="4136" w:type="dxa"/>
        </w:trPr>
        <w:tc>
          <w:tcPr>
            <w:tcW w:w="14658" w:type="dxa"/>
            <w:gridSpan w:val="28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B4809" w:rsidRPr="00744A0E" w:rsidRDefault="009B4809" w:rsidP="00905E26">
            <w:pPr>
              <w:pStyle w:val="Standard"/>
              <w:jc w:val="both"/>
              <w:rPr>
                <w:rFonts w:cs="Times New Roman"/>
              </w:rPr>
            </w:pPr>
            <w:r w:rsidRPr="00744A0E">
              <w:rPr>
                <w:rFonts w:eastAsia="Times New Roman" w:cs="Times New Roman"/>
                <w:b/>
                <w:bCs/>
                <w:lang w:val="ru-RU"/>
              </w:rPr>
              <w:t xml:space="preserve">    </w:t>
            </w:r>
            <w:r w:rsidR="00B03B04">
              <w:rPr>
                <w:rFonts w:eastAsia="Times New Roman" w:cs="Times New Roman"/>
                <w:b/>
                <w:bCs/>
                <w:lang w:val="ru-RU"/>
              </w:rPr>
              <w:t xml:space="preserve">                                                                                      </w:t>
            </w:r>
            <w:r w:rsidRPr="00744A0E">
              <w:rPr>
                <w:rFonts w:eastAsia="Times New Roman" w:cs="Times New Roman"/>
                <w:b/>
                <w:bCs/>
              </w:rPr>
              <w:t xml:space="preserve">Волшебное царство звуков (9 </w:t>
            </w:r>
            <w:r w:rsidRPr="00744A0E">
              <w:rPr>
                <w:rFonts w:eastAsia="Times New Roman" w:cs="Times New Roman"/>
                <w:b/>
                <w:bCs/>
                <w:lang w:val="ru-RU"/>
              </w:rPr>
              <w:t>ч.)</w:t>
            </w:r>
          </w:p>
        </w:tc>
      </w:tr>
      <w:tr w:rsidR="00B03B04" w:rsidRPr="00744A0E" w:rsidTr="00B351F3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gridAfter w:val="10"/>
          <w:wAfter w:w="4136" w:type="dxa"/>
        </w:trPr>
        <w:tc>
          <w:tcPr>
            <w:tcW w:w="4548" w:type="dxa"/>
            <w:gridSpan w:val="5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B03B04" w:rsidRPr="00744A0E" w:rsidRDefault="00B03B04" w:rsidP="00905E26">
            <w:pPr>
              <w:pStyle w:val="Standard"/>
              <w:jc w:val="both"/>
              <w:rPr>
                <w:rFonts w:eastAsia="Times New Roman" w:cs="Times New Roman"/>
                <w:b/>
                <w:bCs/>
                <w:lang w:val="ru-RU"/>
              </w:rPr>
            </w:pPr>
          </w:p>
        </w:tc>
        <w:tc>
          <w:tcPr>
            <w:tcW w:w="2412" w:type="dxa"/>
            <w:gridSpan w:val="3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B03B04" w:rsidRPr="00744A0E" w:rsidRDefault="00B03B04" w:rsidP="00905E26">
            <w:pPr>
              <w:pStyle w:val="Standard"/>
              <w:jc w:val="both"/>
              <w:rPr>
                <w:rFonts w:eastAsia="Times New Roman" w:cs="Times New Roman"/>
                <w:b/>
                <w:bCs/>
                <w:lang w:val="ru-RU"/>
              </w:rPr>
            </w:pPr>
            <w:r>
              <w:rPr>
                <w:b/>
              </w:rPr>
              <w:t>Предметные</w:t>
            </w:r>
          </w:p>
        </w:tc>
        <w:tc>
          <w:tcPr>
            <w:tcW w:w="3135" w:type="dxa"/>
            <w:gridSpan w:val="8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B03B04" w:rsidRPr="00744A0E" w:rsidRDefault="00B03B04" w:rsidP="00905E26">
            <w:pPr>
              <w:pStyle w:val="Standard"/>
              <w:jc w:val="both"/>
              <w:rPr>
                <w:rFonts w:eastAsia="Times New Roman" w:cs="Times New Roman"/>
                <w:b/>
                <w:bCs/>
                <w:lang w:val="ru-RU"/>
              </w:rPr>
            </w:pPr>
            <w:r>
              <w:rPr>
                <w:b/>
              </w:rPr>
              <w:t>Метапредметные</w:t>
            </w:r>
          </w:p>
        </w:tc>
        <w:tc>
          <w:tcPr>
            <w:tcW w:w="2421" w:type="dxa"/>
            <w:gridSpan w:val="4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B03B04" w:rsidRPr="00744A0E" w:rsidRDefault="00B03B04" w:rsidP="00905E26">
            <w:pPr>
              <w:pStyle w:val="Standard"/>
              <w:jc w:val="both"/>
              <w:rPr>
                <w:rFonts w:eastAsia="Times New Roman" w:cs="Times New Roman"/>
                <w:b/>
                <w:bCs/>
                <w:lang w:val="ru-RU"/>
              </w:rPr>
            </w:pPr>
            <w:r w:rsidRPr="00FD4266">
              <w:rPr>
                <w:b/>
              </w:rPr>
              <w:t>Личностные</w:t>
            </w:r>
          </w:p>
        </w:tc>
        <w:tc>
          <w:tcPr>
            <w:tcW w:w="2142" w:type="dxa"/>
            <w:gridSpan w:val="8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B03B04" w:rsidRPr="00744A0E" w:rsidRDefault="00B03B04" w:rsidP="00905E26">
            <w:pPr>
              <w:pStyle w:val="Standard"/>
              <w:jc w:val="both"/>
              <w:rPr>
                <w:rFonts w:eastAsia="Times New Roman" w:cs="Times New Roman"/>
                <w:b/>
                <w:bCs/>
                <w:lang w:val="ru-RU"/>
              </w:rPr>
            </w:pPr>
          </w:p>
        </w:tc>
      </w:tr>
      <w:tr w:rsidR="00B351F3" w:rsidRPr="00744A0E" w:rsidTr="00B351F3">
        <w:trPr>
          <w:gridAfter w:val="10"/>
          <w:wAfter w:w="4136" w:type="dxa"/>
        </w:trPr>
        <w:tc>
          <w:tcPr>
            <w:tcW w:w="7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03B04" w:rsidRPr="00744A0E" w:rsidRDefault="00B03B04" w:rsidP="00905E26">
            <w:pPr>
              <w:pStyle w:val="TableContents"/>
              <w:jc w:val="center"/>
              <w:rPr>
                <w:rFonts w:eastAsia="Times New Roman" w:cs="Times New Roman"/>
              </w:rPr>
            </w:pPr>
            <w:r w:rsidRPr="00744A0E">
              <w:rPr>
                <w:rFonts w:cs="Times New Roman"/>
              </w:rPr>
              <w:t>1.</w:t>
            </w:r>
          </w:p>
        </w:tc>
        <w:tc>
          <w:tcPr>
            <w:tcW w:w="225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03B04" w:rsidRPr="00E05759" w:rsidRDefault="00B03B04" w:rsidP="00905E26">
            <w:pPr>
              <w:pStyle w:val="Standard"/>
              <w:jc w:val="both"/>
              <w:rPr>
                <w:rFonts w:eastAsia="Times New Roman" w:cs="Times New Roman"/>
              </w:rPr>
            </w:pPr>
            <w:r w:rsidRPr="00E05759">
              <w:rPr>
                <w:rFonts w:eastAsia="Times New Roman" w:cs="Times New Roman"/>
              </w:rPr>
              <w:t>Где музыка</w:t>
            </w:r>
          </w:p>
          <w:p w:rsidR="00B03B04" w:rsidRPr="00E05759" w:rsidRDefault="00B03B04" w:rsidP="00905E26">
            <w:pPr>
              <w:pStyle w:val="Standard"/>
              <w:jc w:val="both"/>
              <w:rPr>
                <w:rFonts w:eastAsia="Times New Roman" w:cs="Times New Roman"/>
              </w:rPr>
            </w:pPr>
            <w:r w:rsidRPr="00E05759">
              <w:rPr>
                <w:rFonts w:eastAsia="Times New Roman" w:cs="Times New Roman"/>
              </w:rPr>
              <w:t>берёт начало?</w:t>
            </w:r>
          </w:p>
          <w:p w:rsidR="00B03B04" w:rsidRPr="00E05759" w:rsidRDefault="00B03B04" w:rsidP="00905E26">
            <w:pPr>
              <w:pStyle w:val="Standard"/>
              <w:jc w:val="both"/>
              <w:rPr>
                <w:rFonts w:eastAsia="Times New Roman" w:cs="Times New Roman"/>
              </w:rPr>
            </w:pPr>
            <w:r w:rsidRPr="00E05759">
              <w:rPr>
                <w:rFonts w:eastAsia="Times New Roman" w:cs="Times New Roman"/>
              </w:rPr>
              <w:t>С. 6–7</w:t>
            </w:r>
          </w:p>
        </w:tc>
        <w:tc>
          <w:tcPr>
            <w:tcW w:w="1557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03B04" w:rsidRPr="00E05759" w:rsidRDefault="00B03B04" w:rsidP="00905E26">
            <w:pPr>
              <w:pStyle w:val="Standard"/>
              <w:jc w:val="both"/>
              <w:rPr>
                <w:rFonts w:cs="Times New Roman"/>
                <w:lang w:val="ru-RU"/>
              </w:rPr>
            </w:pPr>
            <w:r w:rsidRPr="00E05759">
              <w:rPr>
                <w:rFonts w:cs="Times New Roman"/>
                <w:lang w:val="ru-RU"/>
              </w:rPr>
              <w:t>1</w:t>
            </w:r>
          </w:p>
        </w:tc>
        <w:tc>
          <w:tcPr>
            <w:tcW w:w="2412" w:type="dxa"/>
            <w:gridSpan w:val="3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B03B04" w:rsidRPr="00E05759" w:rsidRDefault="00B03B04" w:rsidP="00905E26">
            <w:pPr>
              <w:pStyle w:val="Standard"/>
              <w:jc w:val="both"/>
              <w:rPr>
                <w:rFonts w:cs="Times New Roman"/>
                <w:bCs/>
                <w:lang w:val="ru-RU"/>
              </w:rPr>
            </w:pPr>
            <w:r w:rsidRPr="00E05759">
              <w:rPr>
                <w:rFonts w:cs="Times New Roman"/>
                <w:bCs/>
                <w:lang w:val="ru-RU"/>
              </w:rPr>
              <w:t>П:</w:t>
            </w:r>
            <w:r w:rsidRPr="00E05759">
              <w:rPr>
                <w:rFonts w:cs="Times New Roman"/>
                <w:lang w:val="ru-RU"/>
              </w:rPr>
              <w:t xml:space="preserve"> выполнять упражнения арт — терапии;</w:t>
            </w:r>
          </w:p>
          <w:p w:rsidR="00B03B04" w:rsidRPr="00E05759" w:rsidRDefault="00B03B04" w:rsidP="00905E26">
            <w:pPr>
              <w:pStyle w:val="Standard"/>
              <w:jc w:val="both"/>
              <w:rPr>
                <w:rFonts w:eastAsia="Times New Roman" w:cs="Times New Roman"/>
                <w:i/>
                <w:iCs/>
              </w:rPr>
            </w:pPr>
          </w:p>
        </w:tc>
        <w:tc>
          <w:tcPr>
            <w:tcW w:w="3135" w:type="dxa"/>
            <w:gridSpan w:val="8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B03B04" w:rsidRPr="00E05759" w:rsidRDefault="00B03B04" w:rsidP="00B03B04">
            <w:pPr>
              <w:pStyle w:val="Standard"/>
              <w:jc w:val="both"/>
              <w:rPr>
                <w:rFonts w:cs="Times New Roman"/>
                <w:lang w:val="ru-RU"/>
              </w:rPr>
            </w:pPr>
            <w:r w:rsidRPr="00E05759">
              <w:rPr>
                <w:rFonts w:cs="Times New Roman"/>
                <w:bCs/>
                <w:lang w:val="ru-RU"/>
              </w:rPr>
              <w:t>М:</w:t>
            </w:r>
            <w:r w:rsidRPr="00E05759">
              <w:rPr>
                <w:rFonts w:cs="Times New Roman"/>
                <w:lang w:val="ru-RU"/>
              </w:rPr>
              <w:t>выполнять музыкально - творческие задания по инструкции учителя, по заданным правилам;</w:t>
            </w:r>
          </w:p>
          <w:p w:rsidR="00B03B04" w:rsidRPr="00E05759" w:rsidRDefault="00B03B04" w:rsidP="00B03B04">
            <w:pPr>
              <w:pStyle w:val="Standard"/>
              <w:jc w:val="both"/>
              <w:rPr>
                <w:rFonts w:eastAsia="Times New Roman" w:cs="Times New Roman"/>
                <w:i/>
                <w:iCs/>
              </w:rPr>
            </w:pPr>
            <w:r w:rsidRPr="00E05759">
              <w:rPr>
                <w:rFonts w:cs="Times New Roman"/>
                <w:lang w:val="ru-RU"/>
              </w:rPr>
              <w:t>вносить коррективы в свою работу;</w:t>
            </w:r>
          </w:p>
        </w:tc>
        <w:tc>
          <w:tcPr>
            <w:tcW w:w="2421" w:type="dxa"/>
            <w:gridSpan w:val="4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B03B04" w:rsidRPr="00E05759" w:rsidRDefault="00B03B04" w:rsidP="00B03B04">
            <w:pPr>
              <w:pStyle w:val="Standard"/>
              <w:rPr>
                <w:rFonts w:cs="Times New Roman"/>
                <w:lang w:val="ru-RU"/>
              </w:rPr>
            </w:pPr>
            <w:r w:rsidRPr="00E05759">
              <w:rPr>
                <w:rFonts w:cs="Times New Roman"/>
                <w:bCs/>
                <w:lang w:val="ru-RU"/>
              </w:rPr>
              <w:t>Л:</w:t>
            </w:r>
            <w:r w:rsidRPr="00E05759">
              <w:rPr>
                <w:rFonts w:cs="Times New Roman"/>
                <w:lang w:val="ru-RU"/>
              </w:rPr>
              <w:t>положительное отношение к урокам музыки.</w:t>
            </w:r>
          </w:p>
          <w:p w:rsidR="00B03B04" w:rsidRPr="00E05759" w:rsidRDefault="00B03B04" w:rsidP="00B03B04">
            <w:pPr>
              <w:pStyle w:val="Standard"/>
              <w:jc w:val="both"/>
              <w:rPr>
                <w:rFonts w:eastAsia="Times New Roman" w:cs="Times New Roman"/>
                <w:i/>
                <w:iCs/>
              </w:rPr>
            </w:pPr>
            <w:r w:rsidRPr="00E05759">
              <w:rPr>
                <w:rFonts w:cs="Times New Roman"/>
                <w:lang w:val="ru-RU"/>
              </w:rPr>
              <w:t>осознания своей принадлежности народу, чувства уважения и любви к народной песне, народным традициям, музыкальной культуре России;</w:t>
            </w:r>
          </w:p>
        </w:tc>
        <w:tc>
          <w:tcPr>
            <w:tcW w:w="717" w:type="dxa"/>
            <w:gridSpan w:val="6"/>
            <w:tcBorders>
              <w:left w:val="single" w:sz="4" w:space="0" w:color="auto"/>
              <w:bottom w:val="single" w:sz="1" w:space="0" w:color="000000"/>
            </w:tcBorders>
            <w:shd w:val="clear" w:color="auto" w:fill="auto"/>
          </w:tcPr>
          <w:p w:rsidR="00B03B04" w:rsidRPr="00E05759" w:rsidRDefault="00B03B04" w:rsidP="00B03B04">
            <w:pPr>
              <w:pStyle w:val="Standard"/>
              <w:rPr>
                <w:rFonts w:cs="Times New Roman"/>
              </w:rPr>
            </w:pPr>
          </w:p>
          <w:p w:rsidR="00B03B04" w:rsidRPr="00E05759" w:rsidRDefault="00B03B04" w:rsidP="00905E26">
            <w:pPr>
              <w:pStyle w:val="TableContents"/>
              <w:rPr>
                <w:rFonts w:cs="Times New Roman"/>
                <w:lang w:val="ru-RU"/>
              </w:rPr>
            </w:pPr>
            <w:r w:rsidRPr="00E05759">
              <w:rPr>
                <w:rFonts w:cs="Times New Roman"/>
                <w:lang w:val="ru-RU"/>
              </w:rPr>
              <w:t>04.09</w:t>
            </w:r>
          </w:p>
        </w:tc>
        <w:tc>
          <w:tcPr>
            <w:tcW w:w="1425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B03B04" w:rsidRPr="00744A0E" w:rsidRDefault="00B03B04" w:rsidP="00905E26">
            <w:pPr>
              <w:pStyle w:val="TableContents"/>
              <w:snapToGrid w:val="0"/>
              <w:rPr>
                <w:rFonts w:cs="Times New Roman"/>
              </w:rPr>
            </w:pPr>
          </w:p>
        </w:tc>
      </w:tr>
      <w:tr w:rsidR="00B351F3" w:rsidRPr="00744A0E" w:rsidTr="00B351F3">
        <w:trPr>
          <w:gridAfter w:val="10"/>
          <w:wAfter w:w="4136" w:type="dxa"/>
        </w:trPr>
        <w:tc>
          <w:tcPr>
            <w:tcW w:w="7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03B04" w:rsidRPr="00744A0E" w:rsidRDefault="00B03B04" w:rsidP="00905E26">
            <w:pPr>
              <w:pStyle w:val="TableContents"/>
              <w:jc w:val="center"/>
              <w:rPr>
                <w:rFonts w:eastAsia="Times New Roman" w:cs="Times New Roman"/>
              </w:rPr>
            </w:pPr>
            <w:r w:rsidRPr="00744A0E">
              <w:rPr>
                <w:rFonts w:cs="Times New Roman"/>
              </w:rPr>
              <w:t>2.</w:t>
            </w:r>
          </w:p>
        </w:tc>
        <w:tc>
          <w:tcPr>
            <w:tcW w:w="225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03B04" w:rsidRPr="00E05759" w:rsidRDefault="00B03B04" w:rsidP="00905E26">
            <w:pPr>
              <w:pStyle w:val="Standard"/>
              <w:jc w:val="both"/>
              <w:rPr>
                <w:rFonts w:eastAsia="Times New Roman" w:cs="Times New Roman"/>
              </w:rPr>
            </w:pPr>
            <w:r w:rsidRPr="00E05759">
              <w:rPr>
                <w:rFonts w:eastAsia="Times New Roman" w:cs="Times New Roman"/>
              </w:rPr>
              <w:t>На зелёном</w:t>
            </w:r>
          </w:p>
          <w:p w:rsidR="00B03B04" w:rsidRPr="00E05759" w:rsidRDefault="00B03B04" w:rsidP="00905E26">
            <w:pPr>
              <w:pStyle w:val="Standard"/>
              <w:jc w:val="both"/>
              <w:rPr>
                <w:rFonts w:eastAsia="Times New Roman" w:cs="Times New Roman"/>
              </w:rPr>
            </w:pPr>
            <w:r w:rsidRPr="00E05759">
              <w:rPr>
                <w:rFonts w:eastAsia="Times New Roman" w:cs="Times New Roman"/>
              </w:rPr>
              <w:t>лугу.</w:t>
            </w:r>
          </w:p>
          <w:p w:rsidR="00B03B04" w:rsidRPr="00E05759" w:rsidRDefault="00B03B04" w:rsidP="00905E26">
            <w:pPr>
              <w:pStyle w:val="Standard"/>
              <w:jc w:val="both"/>
              <w:rPr>
                <w:rFonts w:eastAsia="Times New Roman" w:cs="Times New Roman"/>
              </w:rPr>
            </w:pPr>
            <w:r w:rsidRPr="00E05759">
              <w:rPr>
                <w:rFonts w:eastAsia="Times New Roman" w:cs="Times New Roman"/>
              </w:rPr>
              <w:lastRenderedPageBreak/>
              <w:t>С. 8–9</w:t>
            </w:r>
          </w:p>
        </w:tc>
        <w:tc>
          <w:tcPr>
            <w:tcW w:w="1557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03B04" w:rsidRPr="00E05759" w:rsidRDefault="00B03B04" w:rsidP="00905E26">
            <w:pPr>
              <w:pStyle w:val="Body"/>
              <w:widowControl/>
              <w:tabs>
                <w:tab w:val="left" w:pos="226"/>
                <w:tab w:val="left" w:pos="283"/>
              </w:tabs>
              <w:ind w:left="0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05759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1</w:t>
            </w:r>
          </w:p>
        </w:tc>
        <w:tc>
          <w:tcPr>
            <w:tcW w:w="2412" w:type="dxa"/>
            <w:gridSpan w:val="3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B03B04" w:rsidRPr="00E05759" w:rsidRDefault="00B03B04" w:rsidP="00905E26">
            <w:pPr>
              <w:pStyle w:val="Standard"/>
              <w:jc w:val="both"/>
              <w:rPr>
                <w:rFonts w:cs="Times New Roman"/>
                <w:bCs/>
                <w:lang w:val="ru-RU"/>
              </w:rPr>
            </w:pPr>
            <w:r w:rsidRPr="00E05759">
              <w:rPr>
                <w:rFonts w:cs="Times New Roman"/>
                <w:bCs/>
                <w:lang w:val="ru-RU"/>
              </w:rPr>
              <w:t>П:</w:t>
            </w:r>
            <w:r w:rsidRPr="00E05759">
              <w:rPr>
                <w:rFonts w:cs="Times New Roman"/>
                <w:lang w:val="ru-RU"/>
              </w:rPr>
              <w:t xml:space="preserve"> выполнять упражнения арт — </w:t>
            </w:r>
            <w:r w:rsidRPr="00E05759">
              <w:rPr>
                <w:rFonts w:cs="Times New Roman"/>
                <w:lang w:val="ru-RU"/>
              </w:rPr>
              <w:lastRenderedPageBreak/>
              <w:t>терапии; выполнять творческие музыкально - композиционные задания;</w:t>
            </w:r>
          </w:p>
          <w:p w:rsidR="00B03B04" w:rsidRPr="00E05759" w:rsidRDefault="00B03B04" w:rsidP="00905E26">
            <w:pPr>
              <w:pStyle w:val="Standard"/>
              <w:jc w:val="both"/>
              <w:rPr>
                <w:rFonts w:eastAsia="Times New Roman" w:cs="Times New Roman"/>
                <w:i/>
                <w:iCs/>
              </w:rPr>
            </w:pPr>
          </w:p>
        </w:tc>
        <w:tc>
          <w:tcPr>
            <w:tcW w:w="3135" w:type="dxa"/>
            <w:gridSpan w:val="8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B03B04" w:rsidRPr="00E05759" w:rsidRDefault="00B03B04" w:rsidP="00B03B04">
            <w:pPr>
              <w:pStyle w:val="Standard"/>
              <w:jc w:val="both"/>
              <w:rPr>
                <w:rFonts w:cs="Times New Roman"/>
                <w:lang w:val="ru-RU"/>
              </w:rPr>
            </w:pPr>
            <w:r w:rsidRPr="00E05759">
              <w:rPr>
                <w:rFonts w:cs="Times New Roman"/>
                <w:bCs/>
                <w:lang w:val="ru-RU"/>
              </w:rPr>
              <w:lastRenderedPageBreak/>
              <w:t>М:</w:t>
            </w:r>
            <w:r w:rsidRPr="00E05759">
              <w:rPr>
                <w:rFonts w:cs="Times New Roman"/>
                <w:lang w:val="ru-RU"/>
              </w:rPr>
              <w:t xml:space="preserve">выполнять музыкально - творческие задания по </w:t>
            </w:r>
            <w:r w:rsidRPr="00E05759">
              <w:rPr>
                <w:rFonts w:cs="Times New Roman"/>
                <w:lang w:val="ru-RU"/>
              </w:rPr>
              <w:lastRenderedPageBreak/>
              <w:t>инструкции учителя, по заданным правилам;</w:t>
            </w:r>
          </w:p>
          <w:p w:rsidR="00B03B04" w:rsidRPr="00E05759" w:rsidRDefault="00B03B04" w:rsidP="00B03B04">
            <w:pPr>
              <w:pStyle w:val="Standard"/>
              <w:jc w:val="both"/>
              <w:rPr>
                <w:rFonts w:eastAsia="Times New Roman" w:cs="Times New Roman"/>
                <w:i/>
                <w:iCs/>
              </w:rPr>
            </w:pPr>
            <w:r w:rsidRPr="00E05759">
              <w:rPr>
                <w:rFonts w:cs="Times New Roman"/>
                <w:lang w:val="ru-RU"/>
              </w:rPr>
              <w:t>вносить коррективы в свою работу;</w:t>
            </w:r>
          </w:p>
        </w:tc>
        <w:tc>
          <w:tcPr>
            <w:tcW w:w="2421" w:type="dxa"/>
            <w:gridSpan w:val="4"/>
            <w:tcBorders>
              <w:left w:val="single" w:sz="4" w:space="0" w:color="auto"/>
              <w:bottom w:val="single" w:sz="1" w:space="0" w:color="000000"/>
            </w:tcBorders>
            <w:shd w:val="clear" w:color="auto" w:fill="auto"/>
          </w:tcPr>
          <w:p w:rsidR="00B03B04" w:rsidRPr="00E05759" w:rsidRDefault="00B03B04" w:rsidP="00B03B04">
            <w:pPr>
              <w:pStyle w:val="Standard"/>
              <w:rPr>
                <w:rFonts w:cs="Times New Roman"/>
                <w:lang w:val="ru-RU"/>
              </w:rPr>
            </w:pPr>
            <w:r w:rsidRPr="00E05759">
              <w:rPr>
                <w:rFonts w:cs="Times New Roman"/>
                <w:bCs/>
                <w:lang w:val="ru-RU"/>
              </w:rPr>
              <w:lastRenderedPageBreak/>
              <w:t>Л</w:t>
            </w:r>
            <w:r w:rsidRPr="00E05759">
              <w:rPr>
                <w:rFonts w:cs="Times New Roman"/>
                <w:lang w:val="ru-RU"/>
              </w:rPr>
              <w:t xml:space="preserve">:мотивации и познавательного </w:t>
            </w:r>
            <w:r w:rsidRPr="00E05759">
              <w:rPr>
                <w:rFonts w:cs="Times New Roman"/>
                <w:lang w:val="ru-RU"/>
              </w:rPr>
              <w:lastRenderedPageBreak/>
              <w:t>интереса к музыке и музыкальной деятельности;</w:t>
            </w:r>
          </w:p>
          <w:p w:rsidR="00B03B04" w:rsidRPr="00E05759" w:rsidRDefault="00B03B04" w:rsidP="00B03B04">
            <w:pPr>
              <w:pStyle w:val="Standard"/>
              <w:jc w:val="both"/>
              <w:rPr>
                <w:rFonts w:cs="Times New Roman"/>
                <w:bCs/>
                <w:lang w:val="ru-RU"/>
              </w:rPr>
            </w:pPr>
            <w:r w:rsidRPr="00E05759">
              <w:rPr>
                <w:rFonts w:cs="Times New Roman"/>
                <w:lang w:val="ru-RU"/>
              </w:rPr>
              <w:t>эмоционально - ценностное отношение к искусству, к произведениям классической музыки.</w:t>
            </w:r>
          </w:p>
          <w:p w:rsidR="00B03B04" w:rsidRPr="00E05759" w:rsidRDefault="00B03B04" w:rsidP="00905E26">
            <w:pPr>
              <w:pStyle w:val="Standard"/>
              <w:jc w:val="both"/>
              <w:rPr>
                <w:rFonts w:eastAsia="Times New Roman" w:cs="Times New Roman"/>
                <w:i/>
                <w:iCs/>
                <w:lang w:val="ru-RU"/>
              </w:rPr>
            </w:pPr>
          </w:p>
        </w:tc>
        <w:tc>
          <w:tcPr>
            <w:tcW w:w="717" w:type="dxa"/>
            <w:gridSpan w:val="6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03B04" w:rsidRPr="00E05759" w:rsidRDefault="00B03B04" w:rsidP="00905E26">
            <w:pPr>
              <w:pStyle w:val="TableContents"/>
              <w:snapToGrid w:val="0"/>
              <w:rPr>
                <w:rFonts w:cs="Times New Roman"/>
                <w:lang w:val="ru-RU"/>
              </w:rPr>
            </w:pPr>
            <w:r w:rsidRPr="00E05759">
              <w:rPr>
                <w:rFonts w:cs="Times New Roman"/>
                <w:lang w:val="ru-RU"/>
              </w:rPr>
              <w:lastRenderedPageBreak/>
              <w:t>11.09</w:t>
            </w:r>
          </w:p>
        </w:tc>
        <w:tc>
          <w:tcPr>
            <w:tcW w:w="1425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B03B04" w:rsidRPr="00744A0E" w:rsidRDefault="00B03B04" w:rsidP="00905E26">
            <w:pPr>
              <w:pStyle w:val="TableContents"/>
              <w:snapToGrid w:val="0"/>
              <w:rPr>
                <w:rFonts w:cs="Times New Roman"/>
              </w:rPr>
            </w:pPr>
          </w:p>
        </w:tc>
      </w:tr>
      <w:tr w:rsidR="00B351F3" w:rsidRPr="00744A0E" w:rsidTr="00B351F3">
        <w:trPr>
          <w:gridAfter w:val="10"/>
          <w:wAfter w:w="4136" w:type="dxa"/>
        </w:trPr>
        <w:tc>
          <w:tcPr>
            <w:tcW w:w="7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03B04" w:rsidRPr="00744A0E" w:rsidRDefault="00B03B04" w:rsidP="00905E26">
            <w:pPr>
              <w:pStyle w:val="TableContents"/>
              <w:jc w:val="center"/>
              <w:rPr>
                <w:rFonts w:eastAsia="Times New Roman" w:cs="Times New Roman"/>
              </w:rPr>
            </w:pPr>
            <w:r w:rsidRPr="00744A0E">
              <w:rPr>
                <w:rFonts w:cs="Times New Roman"/>
              </w:rPr>
              <w:lastRenderedPageBreak/>
              <w:t>3.</w:t>
            </w:r>
          </w:p>
        </w:tc>
        <w:tc>
          <w:tcPr>
            <w:tcW w:w="225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03B04" w:rsidRPr="00E05759" w:rsidRDefault="00B03B04" w:rsidP="00905E26">
            <w:pPr>
              <w:pStyle w:val="Standard"/>
              <w:jc w:val="both"/>
              <w:rPr>
                <w:rFonts w:eastAsia="Times New Roman" w:cs="Times New Roman"/>
              </w:rPr>
            </w:pPr>
            <w:r w:rsidRPr="00E05759">
              <w:rPr>
                <w:rFonts w:eastAsia="Times New Roman" w:cs="Times New Roman"/>
              </w:rPr>
              <w:t>В вихрях</w:t>
            </w:r>
          </w:p>
          <w:p w:rsidR="00B03B04" w:rsidRPr="00E05759" w:rsidRDefault="00B03B04" w:rsidP="00905E26">
            <w:pPr>
              <w:pStyle w:val="Standard"/>
              <w:jc w:val="both"/>
              <w:rPr>
                <w:rFonts w:eastAsia="Times New Roman" w:cs="Times New Roman"/>
              </w:rPr>
            </w:pPr>
            <w:r w:rsidRPr="00E05759">
              <w:rPr>
                <w:rFonts w:eastAsia="Times New Roman" w:cs="Times New Roman"/>
              </w:rPr>
              <w:t>грозы.</w:t>
            </w:r>
          </w:p>
          <w:p w:rsidR="00B03B04" w:rsidRPr="00E05759" w:rsidRDefault="00B03B04" w:rsidP="00905E26">
            <w:pPr>
              <w:pStyle w:val="Standard"/>
              <w:jc w:val="both"/>
              <w:rPr>
                <w:rFonts w:eastAsia="Times New Roman" w:cs="Times New Roman"/>
              </w:rPr>
            </w:pPr>
            <w:r w:rsidRPr="00E05759">
              <w:rPr>
                <w:rFonts w:eastAsia="Times New Roman" w:cs="Times New Roman"/>
              </w:rPr>
              <w:t>С. 10–11</w:t>
            </w:r>
          </w:p>
        </w:tc>
        <w:tc>
          <w:tcPr>
            <w:tcW w:w="1557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03B04" w:rsidRPr="00E05759" w:rsidRDefault="00B03B04" w:rsidP="00905E26">
            <w:pPr>
              <w:pStyle w:val="Standard"/>
              <w:jc w:val="both"/>
              <w:rPr>
                <w:rFonts w:cs="Times New Roman"/>
                <w:lang w:val="ru-RU"/>
              </w:rPr>
            </w:pPr>
            <w:r w:rsidRPr="00E05759">
              <w:rPr>
                <w:rFonts w:cs="Times New Roman"/>
                <w:lang w:val="ru-RU"/>
              </w:rPr>
              <w:t>1</w:t>
            </w:r>
          </w:p>
        </w:tc>
        <w:tc>
          <w:tcPr>
            <w:tcW w:w="2412" w:type="dxa"/>
            <w:gridSpan w:val="3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B03B04" w:rsidRPr="00E05759" w:rsidRDefault="00B03B04" w:rsidP="00905E26">
            <w:pPr>
              <w:pStyle w:val="Standard"/>
              <w:jc w:val="both"/>
              <w:rPr>
                <w:rFonts w:cs="Times New Roman"/>
                <w:bCs/>
                <w:lang w:val="ru-RU"/>
              </w:rPr>
            </w:pPr>
            <w:r w:rsidRPr="00E05759">
              <w:rPr>
                <w:rFonts w:cs="Times New Roman"/>
                <w:bCs/>
                <w:lang w:val="ru-RU"/>
              </w:rPr>
              <w:t xml:space="preserve">П: </w:t>
            </w:r>
            <w:r w:rsidRPr="00E05759">
              <w:rPr>
                <w:rFonts w:cs="Times New Roman"/>
                <w:lang w:val="ru-RU"/>
              </w:rPr>
              <w:t>использовать элементарные приёмы игры на ударных, духовых и струнных народных музыкальных инструментах;</w:t>
            </w:r>
          </w:p>
          <w:p w:rsidR="00B03B04" w:rsidRPr="00E05759" w:rsidRDefault="00B03B04" w:rsidP="00905E26">
            <w:pPr>
              <w:pStyle w:val="Standard"/>
              <w:jc w:val="both"/>
              <w:rPr>
                <w:rFonts w:cs="Times New Roman"/>
                <w:bCs/>
                <w:lang w:val="ru-RU"/>
              </w:rPr>
            </w:pPr>
            <w:r w:rsidRPr="00E05759">
              <w:rPr>
                <w:rFonts w:cs="Times New Roman"/>
                <w:bCs/>
                <w:lang w:val="ru-RU"/>
              </w:rPr>
              <w:t>П:</w:t>
            </w:r>
            <w:r w:rsidRPr="00E05759">
              <w:rPr>
                <w:rFonts w:cs="Times New Roman"/>
                <w:lang w:val="ru-RU"/>
              </w:rPr>
              <w:t xml:space="preserve"> выполнять упражнения арт — терапии; выполнять творческие музыкально - композиционные задания;</w:t>
            </w:r>
          </w:p>
          <w:p w:rsidR="00B03B04" w:rsidRPr="00E05759" w:rsidRDefault="00B03B04" w:rsidP="00905E26">
            <w:pPr>
              <w:pStyle w:val="Standard"/>
              <w:jc w:val="both"/>
              <w:rPr>
                <w:rFonts w:eastAsia="Times New Roman" w:cs="Times New Roman"/>
                <w:i/>
                <w:iCs/>
              </w:rPr>
            </w:pPr>
          </w:p>
        </w:tc>
        <w:tc>
          <w:tcPr>
            <w:tcW w:w="3135" w:type="dxa"/>
            <w:gridSpan w:val="8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B03B04" w:rsidRPr="00E05759" w:rsidRDefault="00B03B04" w:rsidP="00905E26">
            <w:pPr>
              <w:pStyle w:val="Standard"/>
              <w:jc w:val="both"/>
              <w:rPr>
                <w:rFonts w:eastAsia="Times New Roman" w:cs="Times New Roman"/>
                <w:i/>
                <w:iCs/>
              </w:rPr>
            </w:pPr>
            <w:r w:rsidRPr="00E05759">
              <w:rPr>
                <w:rFonts w:cs="Times New Roman"/>
                <w:bCs/>
                <w:lang w:val="ru-RU"/>
              </w:rPr>
              <w:t xml:space="preserve">М: </w:t>
            </w:r>
            <w:r w:rsidRPr="00E05759">
              <w:rPr>
                <w:rFonts w:cs="Times New Roman"/>
                <w:lang w:val="ru-RU"/>
              </w:rPr>
              <w:t>вносить коррективы в свою работу;</w:t>
            </w:r>
          </w:p>
        </w:tc>
        <w:tc>
          <w:tcPr>
            <w:tcW w:w="2421" w:type="dxa"/>
            <w:gridSpan w:val="4"/>
            <w:tcBorders>
              <w:left w:val="single" w:sz="4" w:space="0" w:color="auto"/>
              <w:bottom w:val="single" w:sz="1" w:space="0" w:color="000000"/>
            </w:tcBorders>
            <w:shd w:val="clear" w:color="auto" w:fill="auto"/>
          </w:tcPr>
          <w:p w:rsidR="00B03B04" w:rsidRPr="00E05759" w:rsidRDefault="00B03B04" w:rsidP="00B03B04">
            <w:pPr>
              <w:pStyle w:val="Standard"/>
              <w:rPr>
                <w:rFonts w:cs="Times New Roman"/>
                <w:bCs/>
                <w:lang w:val="ru-RU"/>
              </w:rPr>
            </w:pPr>
            <w:r w:rsidRPr="00E05759">
              <w:rPr>
                <w:rFonts w:cs="Times New Roman"/>
                <w:bCs/>
                <w:lang w:val="ru-RU"/>
              </w:rPr>
              <w:t>Л:</w:t>
            </w:r>
            <w:r w:rsidRPr="00E05759">
              <w:rPr>
                <w:rFonts w:cs="Times New Roman"/>
                <w:lang w:val="ru-RU"/>
              </w:rPr>
              <w:t>положительное отношение к урокам музыки.</w:t>
            </w:r>
          </w:p>
          <w:p w:rsidR="00B03B04" w:rsidRPr="00E05759" w:rsidRDefault="00B03B04" w:rsidP="00B03B04">
            <w:pPr>
              <w:pStyle w:val="Standard"/>
              <w:jc w:val="both"/>
              <w:rPr>
                <w:rFonts w:cs="Times New Roman"/>
                <w:bCs/>
                <w:lang w:val="ru-RU"/>
              </w:rPr>
            </w:pPr>
            <w:r w:rsidRPr="00E05759">
              <w:rPr>
                <w:rFonts w:cs="Times New Roman"/>
                <w:bCs/>
                <w:lang w:val="ru-RU"/>
              </w:rPr>
              <w:t xml:space="preserve">Л: </w:t>
            </w:r>
            <w:r w:rsidRPr="00E05759">
              <w:rPr>
                <w:rFonts w:cs="Times New Roman"/>
                <w:lang w:val="ru-RU"/>
              </w:rPr>
              <w:t>внимательное отношения к музыке как живому, образному искусству;</w:t>
            </w:r>
          </w:p>
          <w:p w:rsidR="00B03B04" w:rsidRPr="00E05759" w:rsidRDefault="00B03B04" w:rsidP="00905E26">
            <w:pPr>
              <w:pStyle w:val="Standard"/>
              <w:jc w:val="both"/>
              <w:rPr>
                <w:rFonts w:eastAsia="Times New Roman" w:cs="Times New Roman"/>
                <w:i/>
                <w:iCs/>
                <w:lang w:val="ru-RU"/>
              </w:rPr>
            </w:pPr>
          </w:p>
        </w:tc>
        <w:tc>
          <w:tcPr>
            <w:tcW w:w="717" w:type="dxa"/>
            <w:gridSpan w:val="6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03B04" w:rsidRPr="00E05759" w:rsidRDefault="00B03B04" w:rsidP="00905E26">
            <w:pPr>
              <w:pStyle w:val="TableContents"/>
              <w:snapToGrid w:val="0"/>
              <w:rPr>
                <w:rFonts w:cs="Times New Roman"/>
                <w:lang w:val="ru-RU"/>
              </w:rPr>
            </w:pPr>
            <w:r w:rsidRPr="00E05759">
              <w:rPr>
                <w:rFonts w:cs="Times New Roman"/>
                <w:lang w:val="ru-RU"/>
              </w:rPr>
              <w:t>18.09</w:t>
            </w:r>
          </w:p>
        </w:tc>
        <w:tc>
          <w:tcPr>
            <w:tcW w:w="1425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B03B04" w:rsidRPr="00744A0E" w:rsidRDefault="00B03B04" w:rsidP="00905E26">
            <w:pPr>
              <w:pStyle w:val="TableContents"/>
              <w:snapToGrid w:val="0"/>
              <w:rPr>
                <w:rFonts w:cs="Times New Roman"/>
              </w:rPr>
            </w:pPr>
          </w:p>
        </w:tc>
      </w:tr>
      <w:tr w:rsidR="00B351F3" w:rsidRPr="00744A0E" w:rsidTr="00B351F3">
        <w:trPr>
          <w:gridAfter w:val="10"/>
          <w:wAfter w:w="4136" w:type="dxa"/>
        </w:trPr>
        <w:tc>
          <w:tcPr>
            <w:tcW w:w="7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03B04" w:rsidRPr="00744A0E" w:rsidRDefault="00B03B04" w:rsidP="00905E26">
            <w:pPr>
              <w:pStyle w:val="TableContents"/>
              <w:jc w:val="center"/>
              <w:rPr>
                <w:rFonts w:eastAsia="Times New Roman" w:cs="Times New Roman"/>
              </w:rPr>
            </w:pPr>
            <w:r w:rsidRPr="00744A0E">
              <w:rPr>
                <w:rFonts w:cs="Times New Roman"/>
              </w:rPr>
              <w:t>4.</w:t>
            </w:r>
          </w:p>
        </w:tc>
        <w:tc>
          <w:tcPr>
            <w:tcW w:w="225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03B04" w:rsidRPr="00E05759" w:rsidRDefault="00B03B04" w:rsidP="00905E26">
            <w:pPr>
              <w:pStyle w:val="Standard"/>
              <w:jc w:val="both"/>
              <w:rPr>
                <w:rFonts w:eastAsia="Times New Roman" w:cs="Times New Roman"/>
              </w:rPr>
            </w:pPr>
            <w:r w:rsidRPr="00E05759">
              <w:rPr>
                <w:rFonts w:eastAsia="Times New Roman" w:cs="Times New Roman"/>
              </w:rPr>
              <w:t>У тихого</w:t>
            </w:r>
          </w:p>
          <w:p w:rsidR="00B03B04" w:rsidRPr="00E05759" w:rsidRDefault="00B03B04" w:rsidP="00905E26">
            <w:pPr>
              <w:pStyle w:val="Standard"/>
              <w:jc w:val="both"/>
              <w:rPr>
                <w:rFonts w:eastAsia="Times New Roman" w:cs="Times New Roman"/>
              </w:rPr>
            </w:pPr>
            <w:r w:rsidRPr="00E05759">
              <w:rPr>
                <w:rFonts w:eastAsia="Times New Roman" w:cs="Times New Roman"/>
              </w:rPr>
              <w:t>пруда.</w:t>
            </w:r>
          </w:p>
          <w:p w:rsidR="00B03B04" w:rsidRPr="00E05759" w:rsidRDefault="00B03B04" w:rsidP="00905E26">
            <w:pPr>
              <w:pStyle w:val="Standard"/>
              <w:jc w:val="both"/>
              <w:rPr>
                <w:rFonts w:eastAsia="Times New Roman" w:cs="Times New Roman"/>
              </w:rPr>
            </w:pPr>
            <w:r w:rsidRPr="00E05759">
              <w:rPr>
                <w:rFonts w:eastAsia="Times New Roman" w:cs="Times New Roman"/>
              </w:rPr>
              <w:t>С. 12–13</w:t>
            </w:r>
          </w:p>
        </w:tc>
        <w:tc>
          <w:tcPr>
            <w:tcW w:w="1557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03B04" w:rsidRPr="00E05759" w:rsidRDefault="00B03B04" w:rsidP="00905E26">
            <w:pPr>
              <w:pStyle w:val="Standard"/>
              <w:jc w:val="both"/>
              <w:rPr>
                <w:rFonts w:cs="Times New Roman"/>
                <w:lang w:val="ru-RU"/>
              </w:rPr>
            </w:pPr>
            <w:r w:rsidRPr="00E05759">
              <w:rPr>
                <w:rFonts w:cs="Times New Roman"/>
                <w:lang w:val="ru-RU"/>
              </w:rPr>
              <w:t>1</w:t>
            </w:r>
          </w:p>
        </w:tc>
        <w:tc>
          <w:tcPr>
            <w:tcW w:w="2412" w:type="dxa"/>
            <w:gridSpan w:val="3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B03B04" w:rsidRPr="00E05759" w:rsidRDefault="00B03B04" w:rsidP="00905E26">
            <w:pPr>
              <w:pStyle w:val="Standard"/>
              <w:jc w:val="both"/>
              <w:rPr>
                <w:rFonts w:cs="Times New Roman"/>
                <w:bCs/>
                <w:lang w:val="ru-RU"/>
              </w:rPr>
            </w:pPr>
            <w:r w:rsidRPr="00E05759">
              <w:rPr>
                <w:rFonts w:cs="Times New Roman"/>
                <w:bCs/>
                <w:lang w:val="ru-RU"/>
              </w:rPr>
              <w:t>П:</w:t>
            </w:r>
            <w:r w:rsidRPr="00E05759">
              <w:rPr>
                <w:rFonts w:cs="Times New Roman"/>
                <w:lang w:val="ru-RU"/>
              </w:rPr>
              <w:t xml:space="preserve"> использовать элементарные приёмы игры на ударных, духовых и струнных народных музыкальных инструментах;</w:t>
            </w:r>
          </w:p>
          <w:p w:rsidR="00B03B04" w:rsidRPr="00E05759" w:rsidRDefault="00B03B04" w:rsidP="00905E26">
            <w:pPr>
              <w:pStyle w:val="Standard"/>
              <w:jc w:val="both"/>
              <w:rPr>
                <w:rFonts w:cs="Times New Roman"/>
                <w:bCs/>
                <w:lang w:val="ru-RU"/>
              </w:rPr>
            </w:pPr>
            <w:r w:rsidRPr="00E05759">
              <w:rPr>
                <w:rFonts w:cs="Times New Roman"/>
                <w:bCs/>
                <w:lang w:val="ru-RU"/>
              </w:rPr>
              <w:t>П:</w:t>
            </w:r>
            <w:r w:rsidRPr="00E05759">
              <w:rPr>
                <w:rFonts w:cs="Times New Roman"/>
                <w:lang w:val="ru-RU"/>
              </w:rPr>
              <w:t xml:space="preserve"> выполнять упражнения арт — </w:t>
            </w:r>
            <w:r w:rsidRPr="00E05759">
              <w:rPr>
                <w:rFonts w:cs="Times New Roman"/>
                <w:lang w:val="ru-RU"/>
              </w:rPr>
              <w:lastRenderedPageBreak/>
              <w:t>терапии; выполнять творческие музыкально - композиционные задания;</w:t>
            </w:r>
          </w:p>
          <w:p w:rsidR="00B03B04" w:rsidRPr="00E05759" w:rsidRDefault="00B03B04" w:rsidP="00905E26">
            <w:pPr>
              <w:pStyle w:val="Standard"/>
              <w:jc w:val="both"/>
              <w:rPr>
                <w:rFonts w:eastAsia="Times New Roman" w:cs="Times New Roman"/>
                <w:i/>
                <w:iCs/>
              </w:rPr>
            </w:pPr>
          </w:p>
        </w:tc>
        <w:tc>
          <w:tcPr>
            <w:tcW w:w="3135" w:type="dxa"/>
            <w:gridSpan w:val="8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B03B04" w:rsidRPr="00E05759" w:rsidRDefault="00B03B04" w:rsidP="00B03B04">
            <w:pPr>
              <w:pStyle w:val="Standard"/>
              <w:jc w:val="both"/>
              <w:rPr>
                <w:rFonts w:cs="Times New Roman"/>
                <w:lang w:val="ru-RU"/>
              </w:rPr>
            </w:pPr>
            <w:r w:rsidRPr="00E05759">
              <w:rPr>
                <w:rFonts w:cs="Times New Roman"/>
                <w:bCs/>
                <w:lang w:val="ru-RU"/>
              </w:rPr>
              <w:lastRenderedPageBreak/>
              <w:t>М:</w:t>
            </w:r>
            <w:r w:rsidRPr="00E05759">
              <w:rPr>
                <w:rFonts w:cs="Times New Roman"/>
                <w:lang w:val="ru-RU"/>
              </w:rPr>
              <w:t>выполнять музыкально - творческие задания по инструкции учителя, по заданным правилам;</w:t>
            </w:r>
          </w:p>
          <w:p w:rsidR="00B03B04" w:rsidRPr="00E05759" w:rsidRDefault="00B03B04" w:rsidP="00B03B04">
            <w:pPr>
              <w:pStyle w:val="Standard"/>
              <w:jc w:val="both"/>
              <w:rPr>
                <w:rFonts w:eastAsia="Times New Roman" w:cs="Times New Roman"/>
                <w:i/>
                <w:iCs/>
              </w:rPr>
            </w:pPr>
            <w:r w:rsidRPr="00E05759">
              <w:rPr>
                <w:rFonts w:cs="Times New Roman"/>
                <w:lang w:val="ru-RU"/>
              </w:rPr>
              <w:t>вносить коррективы в свою работу;</w:t>
            </w:r>
          </w:p>
        </w:tc>
        <w:tc>
          <w:tcPr>
            <w:tcW w:w="2421" w:type="dxa"/>
            <w:gridSpan w:val="4"/>
            <w:tcBorders>
              <w:left w:val="single" w:sz="4" w:space="0" w:color="auto"/>
              <w:bottom w:val="single" w:sz="1" w:space="0" w:color="000000"/>
            </w:tcBorders>
            <w:shd w:val="clear" w:color="auto" w:fill="auto"/>
          </w:tcPr>
          <w:p w:rsidR="00B03B04" w:rsidRPr="00E05759" w:rsidRDefault="00B03B04" w:rsidP="00B03B04">
            <w:pPr>
              <w:pStyle w:val="Standard"/>
              <w:rPr>
                <w:rFonts w:cs="Times New Roman"/>
                <w:lang w:val="ru-RU"/>
              </w:rPr>
            </w:pPr>
            <w:r w:rsidRPr="00E05759">
              <w:rPr>
                <w:rFonts w:cs="Times New Roman"/>
                <w:bCs/>
                <w:lang w:val="ru-RU"/>
              </w:rPr>
              <w:t>Л:</w:t>
            </w:r>
            <w:r w:rsidRPr="00E05759">
              <w:rPr>
                <w:rFonts w:cs="Times New Roman"/>
                <w:lang w:val="ru-RU"/>
              </w:rPr>
              <w:t>положительное отношение к урокам музыки.</w:t>
            </w:r>
          </w:p>
          <w:p w:rsidR="00B03B04" w:rsidRPr="00E05759" w:rsidRDefault="00B03B04" w:rsidP="00B03B04">
            <w:pPr>
              <w:pStyle w:val="Standard"/>
              <w:jc w:val="both"/>
              <w:rPr>
                <w:rFonts w:cs="Times New Roman"/>
                <w:bCs/>
                <w:lang w:val="ru-RU"/>
              </w:rPr>
            </w:pPr>
            <w:r w:rsidRPr="00E05759">
              <w:rPr>
                <w:rFonts w:cs="Times New Roman"/>
                <w:lang w:val="ru-RU"/>
              </w:rPr>
              <w:t xml:space="preserve">осознания своей принадлежности народу, чувства уважения и любви к народной песне, народным традициям, </w:t>
            </w:r>
            <w:r w:rsidRPr="00E05759">
              <w:rPr>
                <w:rFonts w:cs="Times New Roman"/>
                <w:lang w:val="ru-RU"/>
              </w:rPr>
              <w:lastRenderedPageBreak/>
              <w:t>музыкальной культуре России;</w:t>
            </w:r>
          </w:p>
          <w:p w:rsidR="00B03B04" w:rsidRPr="00E05759" w:rsidRDefault="00B03B04" w:rsidP="00905E26">
            <w:pPr>
              <w:pStyle w:val="Standard"/>
              <w:jc w:val="both"/>
              <w:rPr>
                <w:rFonts w:eastAsia="Times New Roman" w:cs="Times New Roman"/>
                <w:i/>
                <w:iCs/>
                <w:lang w:val="ru-RU"/>
              </w:rPr>
            </w:pPr>
          </w:p>
        </w:tc>
        <w:tc>
          <w:tcPr>
            <w:tcW w:w="717" w:type="dxa"/>
            <w:gridSpan w:val="6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03B04" w:rsidRPr="00E05759" w:rsidRDefault="00B03B04" w:rsidP="00905E26">
            <w:pPr>
              <w:pStyle w:val="TableContents"/>
              <w:snapToGrid w:val="0"/>
              <w:rPr>
                <w:rFonts w:cs="Times New Roman"/>
                <w:lang w:val="ru-RU"/>
              </w:rPr>
            </w:pPr>
            <w:r w:rsidRPr="00E05759">
              <w:rPr>
                <w:rFonts w:cs="Times New Roman"/>
                <w:lang w:val="ru-RU"/>
              </w:rPr>
              <w:lastRenderedPageBreak/>
              <w:t>25.09</w:t>
            </w:r>
          </w:p>
        </w:tc>
        <w:tc>
          <w:tcPr>
            <w:tcW w:w="1425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B03B04" w:rsidRPr="00744A0E" w:rsidRDefault="00B03B04" w:rsidP="00905E26">
            <w:pPr>
              <w:pStyle w:val="TableContents"/>
              <w:snapToGrid w:val="0"/>
              <w:rPr>
                <w:rFonts w:cs="Times New Roman"/>
              </w:rPr>
            </w:pPr>
          </w:p>
        </w:tc>
      </w:tr>
      <w:tr w:rsidR="00B351F3" w:rsidRPr="00744A0E" w:rsidTr="00B351F3">
        <w:trPr>
          <w:gridAfter w:val="10"/>
          <w:wAfter w:w="4136" w:type="dxa"/>
        </w:trPr>
        <w:tc>
          <w:tcPr>
            <w:tcW w:w="7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03B04" w:rsidRPr="00744A0E" w:rsidRDefault="00B03B04" w:rsidP="00905E26">
            <w:pPr>
              <w:pStyle w:val="TableContents"/>
              <w:jc w:val="center"/>
              <w:rPr>
                <w:rFonts w:eastAsia="Times New Roman" w:cs="Times New Roman"/>
              </w:rPr>
            </w:pPr>
            <w:r w:rsidRPr="00744A0E">
              <w:rPr>
                <w:rFonts w:cs="Times New Roman"/>
              </w:rPr>
              <w:lastRenderedPageBreak/>
              <w:t>5.</w:t>
            </w:r>
          </w:p>
        </w:tc>
        <w:tc>
          <w:tcPr>
            <w:tcW w:w="225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03B04" w:rsidRPr="00E05759" w:rsidRDefault="00B03B04" w:rsidP="00905E26">
            <w:pPr>
              <w:pStyle w:val="Standard"/>
              <w:jc w:val="both"/>
              <w:rPr>
                <w:rFonts w:eastAsia="Times New Roman" w:cs="Times New Roman"/>
              </w:rPr>
            </w:pPr>
            <w:r w:rsidRPr="00E05759">
              <w:rPr>
                <w:rFonts w:eastAsia="Times New Roman" w:cs="Times New Roman"/>
              </w:rPr>
              <w:t>Высоко в горах.</w:t>
            </w:r>
          </w:p>
          <w:p w:rsidR="00B03B04" w:rsidRPr="00E05759" w:rsidRDefault="00B03B04" w:rsidP="00905E26">
            <w:pPr>
              <w:pStyle w:val="Standard"/>
              <w:jc w:val="both"/>
              <w:rPr>
                <w:rFonts w:eastAsia="Times New Roman" w:cs="Times New Roman"/>
              </w:rPr>
            </w:pPr>
            <w:r w:rsidRPr="00E05759">
              <w:rPr>
                <w:rFonts w:eastAsia="Times New Roman" w:cs="Times New Roman"/>
              </w:rPr>
              <w:t>С. 14–15</w:t>
            </w:r>
          </w:p>
        </w:tc>
        <w:tc>
          <w:tcPr>
            <w:tcW w:w="1557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03B04" w:rsidRPr="00E05759" w:rsidRDefault="00B03B04" w:rsidP="00905E26">
            <w:pPr>
              <w:pStyle w:val="Standard"/>
              <w:jc w:val="both"/>
              <w:rPr>
                <w:rFonts w:eastAsia="Times New Roman" w:cs="Times New Roman"/>
                <w:bCs/>
                <w:lang w:val="ru-RU"/>
              </w:rPr>
            </w:pPr>
            <w:r w:rsidRPr="00E05759">
              <w:rPr>
                <w:rFonts w:eastAsia="Times New Roman" w:cs="Times New Roman"/>
                <w:bCs/>
                <w:lang w:val="ru-RU"/>
              </w:rPr>
              <w:t>1</w:t>
            </w:r>
          </w:p>
        </w:tc>
        <w:tc>
          <w:tcPr>
            <w:tcW w:w="2412" w:type="dxa"/>
            <w:gridSpan w:val="3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B03B04" w:rsidRPr="00E05759" w:rsidRDefault="00B03B04" w:rsidP="00905E26">
            <w:pPr>
              <w:pStyle w:val="Standard"/>
              <w:jc w:val="both"/>
              <w:rPr>
                <w:rFonts w:cs="Times New Roman"/>
                <w:bCs/>
                <w:lang w:val="ru-RU"/>
              </w:rPr>
            </w:pPr>
            <w:r w:rsidRPr="00E05759">
              <w:rPr>
                <w:rFonts w:cs="Times New Roman"/>
                <w:bCs/>
                <w:lang w:val="ru-RU"/>
              </w:rPr>
              <w:t>П</w:t>
            </w:r>
            <w:r w:rsidRPr="00E05759">
              <w:rPr>
                <w:rFonts w:cs="Times New Roman"/>
                <w:lang w:val="ru-RU"/>
              </w:rPr>
              <w:t>:основам музыкальных знаний (музыкальные звуки, высота, длительность звука, интервал, интонация, ритм, темп, мелодия, лад и др.);</w:t>
            </w:r>
          </w:p>
          <w:p w:rsidR="00B03B04" w:rsidRPr="00E05759" w:rsidRDefault="00B03B04" w:rsidP="00905E26">
            <w:pPr>
              <w:pStyle w:val="Standard"/>
              <w:jc w:val="both"/>
              <w:rPr>
                <w:rFonts w:cs="Times New Roman"/>
                <w:bCs/>
                <w:lang w:val="ru-RU"/>
              </w:rPr>
            </w:pPr>
            <w:r w:rsidRPr="00E05759">
              <w:rPr>
                <w:rFonts w:cs="Times New Roman"/>
                <w:bCs/>
                <w:lang w:val="ru-RU"/>
              </w:rPr>
              <w:t xml:space="preserve">П: </w:t>
            </w:r>
            <w:r w:rsidRPr="00E05759">
              <w:rPr>
                <w:rFonts w:cs="Times New Roman"/>
                <w:lang w:val="ru-RU"/>
              </w:rPr>
              <w:t>выполнять упражнения арт — терапии; выполнять творческие музыкально - композиционные задания;</w:t>
            </w:r>
          </w:p>
          <w:p w:rsidR="00B03B04" w:rsidRPr="00E05759" w:rsidRDefault="00B03B04" w:rsidP="00905E26">
            <w:pPr>
              <w:pStyle w:val="Standard"/>
              <w:jc w:val="both"/>
              <w:rPr>
                <w:rFonts w:eastAsia="Times New Roman" w:cs="Times New Roman"/>
                <w:i/>
                <w:iCs/>
              </w:rPr>
            </w:pPr>
          </w:p>
        </w:tc>
        <w:tc>
          <w:tcPr>
            <w:tcW w:w="3135" w:type="dxa"/>
            <w:gridSpan w:val="8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B03B04" w:rsidRPr="00E05759" w:rsidRDefault="00B03B04" w:rsidP="00B03B04">
            <w:pPr>
              <w:pStyle w:val="Standard"/>
              <w:jc w:val="both"/>
              <w:rPr>
                <w:rFonts w:cs="Times New Roman"/>
                <w:lang w:val="ru-RU"/>
              </w:rPr>
            </w:pPr>
            <w:r w:rsidRPr="00E05759">
              <w:rPr>
                <w:rFonts w:cs="Times New Roman"/>
                <w:bCs/>
                <w:lang w:val="ru-RU"/>
              </w:rPr>
              <w:t>М:</w:t>
            </w:r>
            <w:r w:rsidRPr="00E05759">
              <w:rPr>
                <w:rFonts w:cs="Times New Roman"/>
                <w:lang w:val="ru-RU"/>
              </w:rPr>
              <w:t>выполнять музыкально - творческие задания по инструкции учителя, по заданным правилам;</w:t>
            </w:r>
          </w:p>
          <w:p w:rsidR="00B03B04" w:rsidRPr="00E05759" w:rsidRDefault="00B03B04" w:rsidP="00B03B04">
            <w:pPr>
              <w:pStyle w:val="Standard"/>
              <w:jc w:val="both"/>
              <w:rPr>
                <w:rFonts w:eastAsia="Times New Roman" w:cs="Times New Roman"/>
                <w:i/>
                <w:iCs/>
              </w:rPr>
            </w:pPr>
            <w:r w:rsidRPr="00E05759">
              <w:rPr>
                <w:rFonts w:cs="Times New Roman"/>
                <w:lang w:val="ru-RU"/>
              </w:rPr>
              <w:t>вносить коррективы в свою работу;</w:t>
            </w:r>
          </w:p>
        </w:tc>
        <w:tc>
          <w:tcPr>
            <w:tcW w:w="2421" w:type="dxa"/>
            <w:gridSpan w:val="4"/>
            <w:tcBorders>
              <w:left w:val="single" w:sz="4" w:space="0" w:color="auto"/>
              <w:bottom w:val="single" w:sz="1" w:space="0" w:color="000000"/>
            </w:tcBorders>
            <w:shd w:val="clear" w:color="auto" w:fill="auto"/>
          </w:tcPr>
          <w:p w:rsidR="00B03B04" w:rsidRPr="00E05759" w:rsidRDefault="00B03B04" w:rsidP="00B03B04">
            <w:pPr>
              <w:pStyle w:val="Standard"/>
              <w:rPr>
                <w:rFonts w:cs="Times New Roman"/>
                <w:bCs/>
                <w:lang w:val="ru-RU"/>
              </w:rPr>
            </w:pPr>
            <w:r w:rsidRPr="00E05759">
              <w:rPr>
                <w:rFonts w:cs="Times New Roman"/>
                <w:bCs/>
                <w:lang w:val="ru-RU"/>
              </w:rPr>
              <w:t>Л:</w:t>
            </w:r>
            <w:r w:rsidRPr="00E05759">
              <w:rPr>
                <w:rFonts w:cs="Times New Roman"/>
                <w:lang w:val="ru-RU"/>
              </w:rPr>
              <w:t>положительное отношение к урокам музыки.</w:t>
            </w:r>
          </w:p>
          <w:p w:rsidR="00B03B04" w:rsidRPr="00E05759" w:rsidRDefault="00B03B04" w:rsidP="00B03B04">
            <w:pPr>
              <w:pStyle w:val="Standard"/>
              <w:rPr>
                <w:rFonts w:cs="Times New Roman"/>
                <w:bCs/>
                <w:lang w:val="ru-RU"/>
              </w:rPr>
            </w:pPr>
            <w:r w:rsidRPr="00E05759">
              <w:rPr>
                <w:rFonts w:cs="Times New Roman"/>
                <w:bCs/>
                <w:lang w:val="ru-RU"/>
              </w:rPr>
              <w:t>Л</w:t>
            </w:r>
            <w:r w:rsidRPr="00E05759">
              <w:rPr>
                <w:rFonts w:cs="Times New Roman"/>
                <w:lang w:val="ru-RU"/>
              </w:rPr>
              <w:t>:мотивации и познавательного интереса к музыке и музыкальной деятельности;</w:t>
            </w:r>
          </w:p>
          <w:p w:rsidR="00B03B04" w:rsidRPr="00E05759" w:rsidRDefault="00B03B04" w:rsidP="00905E26">
            <w:pPr>
              <w:pStyle w:val="Standard"/>
              <w:jc w:val="both"/>
              <w:rPr>
                <w:rFonts w:eastAsia="Times New Roman" w:cs="Times New Roman"/>
                <w:i/>
                <w:iCs/>
                <w:lang w:val="ru-RU"/>
              </w:rPr>
            </w:pPr>
          </w:p>
        </w:tc>
        <w:tc>
          <w:tcPr>
            <w:tcW w:w="717" w:type="dxa"/>
            <w:gridSpan w:val="6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03B04" w:rsidRPr="00E05759" w:rsidRDefault="00B03B04" w:rsidP="00905E26">
            <w:pPr>
              <w:pStyle w:val="TableContents"/>
              <w:snapToGrid w:val="0"/>
              <w:rPr>
                <w:rFonts w:cs="Times New Roman"/>
                <w:lang w:val="ru-RU"/>
              </w:rPr>
            </w:pPr>
            <w:r w:rsidRPr="00E05759">
              <w:rPr>
                <w:rFonts w:cs="Times New Roman"/>
                <w:lang w:val="ru-RU"/>
              </w:rPr>
              <w:t>02.10</w:t>
            </w:r>
          </w:p>
        </w:tc>
        <w:tc>
          <w:tcPr>
            <w:tcW w:w="1425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B03B04" w:rsidRPr="00744A0E" w:rsidRDefault="00B03B04" w:rsidP="00905E26">
            <w:pPr>
              <w:pStyle w:val="TableContents"/>
              <w:snapToGrid w:val="0"/>
              <w:rPr>
                <w:rFonts w:cs="Times New Roman"/>
              </w:rPr>
            </w:pPr>
          </w:p>
        </w:tc>
      </w:tr>
      <w:tr w:rsidR="00B351F3" w:rsidRPr="00744A0E" w:rsidTr="00B351F3">
        <w:trPr>
          <w:gridAfter w:val="10"/>
          <w:wAfter w:w="4136" w:type="dxa"/>
        </w:trPr>
        <w:tc>
          <w:tcPr>
            <w:tcW w:w="7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03B04" w:rsidRPr="00744A0E" w:rsidRDefault="00B03B04" w:rsidP="00905E26">
            <w:pPr>
              <w:pStyle w:val="TableContents"/>
              <w:jc w:val="center"/>
              <w:rPr>
                <w:rFonts w:eastAsia="Times New Roman" w:cs="Times New Roman"/>
              </w:rPr>
            </w:pPr>
            <w:r w:rsidRPr="00744A0E">
              <w:rPr>
                <w:rFonts w:cs="Times New Roman"/>
              </w:rPr>
              <w:t>6.</w:t>
            </w:r>
          </w:p>
        </w:tc>
        <w:tc>
          <w:tcPr>
            <w:tcW w:w="225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03B04" w:rsidRPr="00E05759" w:rsidRDefault="00B03B04" w:rsidP="00905E26">
            <w:pPr>
              <w:pStyle w:val="Standard"/>
              <w:jc w:val="both"/>
              <w:rPr>
                <w:rFonts w:eastAsia="Times New Roman" w:cs="Times New Roman"/>
              </w:rPr>
            </w:pPr>
            <w:r w:rsidRPr="00E05759">
              <w:rPr>
                <w:rFonts w:eastAsia="Times New Roman" w:cs="Times New Roman"/>
              </w:rPr>
              <w:t>В лесу</w:t>
            </w:r>
          </w:p>
          <w:p w:rsidR="00B03B04" w:rsidRPr="00E05759" w:rsidRDefault="00B03B04" w:rsidP="00905E26">
            <w:pPr>
              <w:pStyle w:val="Standard"/>
              <w:jc w:val="both"/>
              <w:rPr>
                <w:rFonts w:eastAsia="Times New Roman" w:cs="Times New Roman"/>
              </w:rPr>
            </w:pPr>
            <w:r w:rsidRPr="00E05759">
              <w:rPr>
                <w:rFonts w:eastAsia="Times New Roman" w:cs="Times New Roman"/>
              </w:rPr>
              <w:t>(В летнем</w:t>
            </w:r>
          </w:p>
          <w:p w:rsidR="00B03B04" w:rsidRPr="00E05759" w:rsidRDefault="00B03B04" w:rsidP="00905E26">
            <w:pPr>
              <w:pStyle w:val="Standard"/>
              <w:jc w:val="both"/>
              <w:rPr>
                <w:rFonts w:eastAsia="Times New Roman" w:cs="Times New Roman"/>
              </w:rPr>
            </w:pPr>
            <w:r w:rsidRPr="00E05759">
              <w:rPr>
                <w:rFonts w:eastAsia="Times New Roman" w:cs="Times New Roman"/>
              </w:rPr>
              <w:t>лесу).</w:t>
            </w:r>
          </w:p>
          <w:p w:rsidR="00B03B04" w:rsidRPr="00E05759" w:rsidRDefault="00B03B04" w:rsidP="00905E26">
            <w:pPr>
              <w:pStyle w:val="Standard"/>
              <w:jc w:val="both"/>
              <w:rPr>
                <w:rFonts w:eastAsia="Times New Roman" w:cs="Times New Roman"/>
              </w:rPr>
            </w:pPr>
            <w:r w:rsidRPr="00E05759">
              <w:rPr>
                <w:rFonts w:eastAsia="Times New Roman" w:cs="Times New Roman"/>
              </w:rPr>
              <w:t>С. 16–17</w:t>
            </w:r>
          </w:p>
        </w:tc>
        <w:tc>
          <w:tcPr>
            <w:tcW w:w="1557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03B04" w:rsidRPr="00E05759" w:rsidRDefault="00B03B04" w:rsidP="00905E26">
            <w:pPr>
              <w:pStyle w:val="Standard"/>
              <w:jc w:val="both"/>
              <w:rPr>
                <w:rFonts w:eastAsia="Times New Roman" w:cs="Times New Roman"/>
                <w:lang w:val="ru-RU"/>
              </w:rPr>
            </w:pPr>
            <w:r w:rsidRPr="00E05759">
              <w:rPr>
                <w:rFonts w:eastAsia="Times New Roman" w:cs="Times New Roman"/>
                <w:lang w:val="ru-RU"/>
              </w:rPr>
              <w:t>1</w:t>
            </w:r>
          </w:p>
        </w:tc>
        <w:tc>
          <w:tcPr>
            <w:tcW w:w="2412" w:type="dxa"/>
            <w:gridSpan w:val="3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B03B04" w:rsidRPr="00E05759" w:rsidRDefault="00B03B04" w:rsidP="00905E26">
            <w:pPr>
              <w:pStyle w:val="Standard"/>
              <w:jc w:val="both"/>
              <w:rPr>
                <w:rFonts w:cs="Times New Roman"/>
                <w:bCs/>
                <w:lang w:val="ru-RU"/>
              </w:rPr>
            </w:pPr>
            <w:r w:rsidRPr="00E05759">
              <w:rPr>
                <w:rFonts w:cs="Times New Roman"/>
                <w:bCs/>
                <w:lang w:val="ru-RU"/>
              </w:rPr>
              <w:t>П</w:t>
            </w:r>
            <w:r w:rsidRPr="00E05759">
              <w:rPr>
                <w:rFonts w:cs="Times New Roman"/>
                <w:lang w:val="ru-RU"/>
              </w:rPr>
              <w:t>:основам музыкальных знаний (музыкальные звуки, высота, длительность звука, интервал, интонация, ритм, темп, мелодия, лад и др.);</w:t>
            </w:r>
          </w:p>
          <w:p w:rsidR="00B03B04" w:rsidRPr="00E05759" w:rsidRDefault="00B03B04" w:rsidP="00905E26">
            <w:pPr>
              <w:pStyle w:val="Standard"/>
              <w:jc w:val="both"/>
              <w:rPr>
                <w:rFonts w:cs="Times New Roman"/>
                <w:bCs/>
                <w:lang w:val="ru-RU"/>
              </w:rPr>
            </w:pPr>
            <w:r w:rsidRPr="00E05759">
              <w:rPr>
                <w:rFonts w:cs="Times New Roman"/>
                <w:bCs/>
                <w:lang w:val="ru-RU"/>
              </w:rPr>
              <w:t xml:space="preserve">П: </w:t>
            </w:r>
            <w:r w:rsidRPr="00E05759">
              <w:rPr>
                <w:rFonts w:cs="Times New Roman"/>
                <w:lang w:val="ru-RU"/>
              </w:rPr>
              <w:t xml:space="preserve">использовать элементарные приёмы игры на ударных, духовых и струнных народных </w:t>
            </w:r>
            <w:r w:rsidRPr="00E05759">
              <w:rPr>
                <w:rFonts w:cs="Times New Roman"/>
                <w:lang w:val="ru-RU"/>
              </w:rPr>
              <w:lastRenderedPageBreak/>
              <w:t>музыкальных инструментах;</w:t>
            </w:r>
          </w:p>
          <w:p w:rsidR="00B03B04" w:rsidRPr="00E05759" w:rsidRDefault="00B03B04" w:rsidP="00905E26">
            <w:pPr>
              <w:pStyle w:val="Standard"/>
              <w:jc w:val="both"/>
              <w:rPr>
                <w:rFonts w:cs="Times New Roman"/>
                <w:lang w:val="ru-RU"/>
              </w:rPr>
            </w:pPr>
            <w:r w:rsidRPr="00E05759">
              <w:rPr>
                <w:rFonts w:cs="Times New Roman"/>
                <w:bCs/>
                <w:lang w:val="ru-RU"/>
              </w:rPr>
              <w:t>М:</w:t>
            </w:r>
            <w:r w:rsidRPr="00E05759">
              <w:rPr>
                <w:rFonts w:cs="Times New Roman"/>
                <w:lang w:val="ru-RU"/>
              </w:rPr>
              <w:t>выполнять музыкально - творческие задания по инструкции учителя, по заданным правилам;</w:t>
            </w:r>
          </w:p>
          <w:p w:rsidR="00B03B04" w:rsidRPr="00E05759" w:rsidRDefault="00B03B04" w:rsidP="00905E26">
            <w:pPr>
              <w:pStyle w:val="Standard"/>
              <w:jc w:val="both"/>
              <w:rPr>
                <w:rFonts w:cs="Times New Roman"/>
                <w:lang w:val="ru-RU"/>
              </w:rPr>
            </w:pPr>
          </w:p>
        </w:tc>
        <w:tc>
          <w:tcPr>
            <w:tcW w:w="3135" w:type="dxa"/>
            <w:gridSpan w:val="8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B03B04" w:rsidRPr="00E05759" w:rsidRDefault="00B03B04" w:rsidP="00B03B04">
            <w:pPr>
              <w:pStyle w:val="Standard"/>
              <w:jc w:val="both"/>
              <w:rPr>
                <w:rFonts w:cs="Times New Roman"/>
                <w:lang w:val="ru-RU"/>
              </w:rPr>
            </w:pPr>
            <w:r w:rsidRPr="00E05759">
              <w:rPr>
                <w:rFonts w:cs="Times New Roman"/>
                <w:bCs/>
                <w:lang w:val="ru-RU"/>
              </w:rPr>
              <w:lastRenderedPageBreak/>
              <w:t>М:</w:t>
            </w:r>
            <w:r w:rsidRPr="00E05759">
              <w:rPr>
                <w:rFonts w:cs="Times New Roman"/>
                <w:lang w:val="ru-RU"/>
              </w:rPr>
              <w:t>выполнять музыкально - творческие задания по инструкции учителя, по заданным правилам;</w:t>
            </w:r>
          </w:p>
          <w:p w:rsidR="00B03B04" w:rsidRPr="00E05759" w:rsidRDefault="00B03B04" w:rsidP="00905E26">
            <w:pPr>
              <w:pStyle w:val="Standard"/>
              <w:jc w:val="both"/>
              <w:rPr>
                <w:rFonts w:cs="Times New Roman"/>
                <w:lang w:val="ru-RU"/>
              </w:rPr>
            </w:pPr>
          </w:p>
        </w:tc>
        <w:tc>
          <w:tcPr>
            <w:tcW w:w="2421" w:type="dxa"/>
            <w:gridSpan w:val="4"/>
            <w:tcBorders>
              <w:left w:val="single" w:sz="4" w:space="0" w:color="auto"/>
              <w:bottom w:val="single" w:sz="1" w:space="0" w:color="000000"/>
            </w:tcBorders>
            <w:shd w:val="clear" w:color="auto" w:fill="auto"/>
          </w:tcPr>
          <w:p w:rsidR="00B03B04" w:rsidRPr="00E05759" w:rsidRDefault="00B03B04" w:rsidP="00B03B04">
            <w:pPr>
              <w:pStyle w:val="Standard"/>
              <w:rPr>
                <w:rFonts w:cs="Times New Roman"/>
                <w:bCs/>
                <w:lang w:val="ru-RU"/>
              </w:rPr>
            </w:pPr>
            <w:r w:rsidRPr="00E05759">
              <w:rPr>
                <w:rFonts w:cs="Times New Roman"/>
                <w:bCs/>
                <w:lang w:val="ru-RU"/>
              </w:rPr>
              <w:t>Л</w:t>
            </w:r>
            <w:r w:rsidRPr="00E05759">
              <w:rPr>
                <w:rFonts w:cs="Times New Roman"/>
                <w:lang w:val="ru-RU"/>
              </w:rPr>
              <w:t>:мотивации и познавательного интереса к музыке и музыкальной деятельности;</w:t>
            </w:r>
          </w:p>
          <w:p w:rsidR="00B03B04" w:rsidRPr="00E05759" w:rsidRDefault="00B03B04" w:rsidP="00B03B04">
            <w:pPr>
              <w:pStyle w:val="Standard"/>
              <w:jc w:val="both"/>
              <w:rPr>
                <w:rFonts w:cs="Times New Roman"/>
                <w:bCs/>
                <w:lang w:val="ru-RU"/>
              </w:rPr>
            </w:pPr>
            <w:r w:rsidRPr="00E05759">
              <w:rPr>
                <w:rFonts w:cs="Times New Roman"/>
                <w:bCs/>
                <w:lang w:val="ru-RU"/>
              </w:rPr>
              <w:t xml:space="preserve">Л: </w:t>
            </w:r>
            <w:r w:rsidRPr="00E05759">
              <w:rPr>
                <w:rFonts w:cs="Times New Roman"/>
                <w:lang w:val="ru-RU"/>
              </w:rPr>
              <w:t>внимательное отношения к музыке как живому, образному искусству;</w:t>
            </w:r>
          </w:p>
          <w:p w:rsidR="00B03B04" w:rsidRPr="00E05759" w:rsidRDefault="00B03B04" w:rsidP="00905E26">
            <w:pPr>
              <w:pStyle w:val="Standard"/>
              <w:jc w:val="both"/>
              <w:rPr>
                <w:rFonts w:cs="Times New Roman"/>
                <w:lang w:val="ru-RU"/>
              </w:rPr>
            </w:pPr>
          </w:p>
        </w:tc>
        <w:tc>
          <w:tcPr>
            <w:tcW w:w="717" w:type="dxa"/>
            <w:gridSpan w:val="6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03B04" w:rsidRPr="00E05759" w:rsidRDefault="00B03B04" w:rsidP="00905E26">
            <w:pPr>
              <w:pStyle w:val="TableContents"/>
              <w:snapToGrid w:val="0"/>
              <w:rPr>
                <w:rFonts w:cs="Times New Roman"/>
                <w:lang w:val="ru-RU"/>
              </w:rPr>
            </w:pPr>
            <w:r w:rsidRPr="00E05759">
              <w:rPr>
                <w:rFonts w:cs="Times New Roman"/>
                <w:lang w:val="ru-RU"/>
              </w:rPr>
              <w:t>09.10</w:t>
            </w:r>
          </w:p>
        </w:tc>
        <w:tc>
          <w:tcPr>
            <w:tcW w:w="1425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B03B04" w:rsidRPr="00744A0E" w:rsidRDefault="00B03B04" w:rsidP="00905E26">
            <w:pPr>
              <w:pStyle w:val="TableContents"/>
              <w:snapToGrid w:val="0"/>
              <w:rPr>
                <w:rFonts w:cs="Times New Roman"/>
              </w:rPr>
            </w:pPr>
          </w:p>
        </w:tc>
      </w:tr>
      <w:tr w:rsidR="00B351F3" w:rsidRPr="00744A0E" w:rsidTr="00B351F3">
        <w:trPr>
          <w:gridAfter w:val="10"/>
          <w:wAfter w:w="4136" w:type="dxa"/>
        </w:trPr>
        <w:tc>
          <w:tcPr>
            <w:tcW w:w="7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03B04" w:rsidRPr="00744A0E" w:rsidRDefault="00B03B04" w:rsidP="00905E26">
            <w:pPr>
              <w:pStyle w:val="TableContents"/>
              <w:jc w:val="center"/>
              <w:rPr>
                <w:rFonts w:eastAsia="Times New Roman" w:cs="Times New Roman"/>
              </w:rPr>
            </w:pPr>
            <w:r w:rsidRPr="00744A0E">
              <w:rPr>
                <w:rFonts w:cs="Times New Roman"/>
              </w:rPr>
              <w:lastRenderedPageBreak/>
              <w:t>7.</w:t>
            </w:r>
          </w:p>
        </w:tc>
        <w:tc>
          <w:tcPr>
            <w:tcW w:w="225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03B04" w:rsidRPr="00E05759" w:rsidRDefault="00B03B04" w:rsidP="00905E26">
            <w:pPr>
              <w:pStyle w:val="Standard"/>
              <w:jc w:val="both"/>
              <w:rPr>
                <w:rFonts w:eastAsia="Times New Roman" w:cs="Times New Roman"/>
              </w:rPr>
            </w:pPr>
            <w:r w:rsidRPr="00E05759">
              <w:rPr>
                <w:rFonts w:eastAsia="Times New Roman" w:cs="Times New Roman"/>
              </w:rPr>
              <w:t>Во владениях</w:t>
            </w:r>
          </w:p>
          <w:p w:rsidR="00B03B04" w:rsidRPr="00E05759" w:rsidRDefault="00B03B04" w:rsidP="00905E26">
            <w:pPr>
              <w:pStyle w:val="Standard"/>
              <w:jc w:val="both"/>
              <w:rPr>
                <w:rFonts w:eastAsia="Times New Roman" w:cs="Times New Roman"/>
              </w:rPr>
            </w:pPr>
            <w:r w:rsidRPr="00E05759">
              <w:rPr>
                <w:rFonts w:eastAsia="Times New Roman" w:cs="Times New Roman"/>
              </w:rPr>
              <w:t>Его Величества Ритма.</w:t>
            </w:r>
          </w:p>
          <w:p w:rsidR="00B03B04" w:rsidRPr="00E05759" w:rsidRDefault="00B03B04" w:rsidP="00905E26">
            <w:pPr>
              <w:pStyle w:val="Standard"/>
              <w:jc w:val="both"/>
              <w:rPr>
                <w:rFonts w:eastAsia="Times New Roman" w:cs="Times New Roman"/>
              </w:rPr>
            </w:pPr>
            <w:r w:rsidRPr="00E05759">
              <w:rPr>
                <w:rFonts w:eastAsia="Times New Roman" w:cs="Times New Roman"/>
              </w:rPr>
              <w:t>С. 20–23</w:t>
            </w:r>
          </w:p>
        </w:tc>
        <w:tc>
          <w:tcPr>
            <w:tcW w:w="1557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03B04" w:rsidRPr="00E05759" w:rsidRDefault="00B03B04" w:rsidP="00905E26">
            <w:pPr>
              <w:pStyle w:val="Standard"/>
              <w:jc w:val="both"/>
              <w:rPr>
                <w:rFonts w:cs="Times New Roman"/>
                <w:lang w:val="ru-RU"/>
              </w:rPr>
            </w:pPr>
            <w:r w:rsidRPr="00E05759">
              <w:rPr>
                <w:rFonts w:cs="Times New Roman"/>
                <w:lang w:val="ru-RU"/>
              </w:rPr>
              <w:t>1</w:t>
            </w:r>
          </w:p>
        </w:tc>
        <w:tc>
          <w:tcPr>
            <w:tcW w:w="2412" w:type="dxa"/>
            <w:gridSpan w:val="3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B03B04" w:rsidRPr="00E05759" w:rsidRDefault="00B03B04" w:rsidP="00905E26">
            <w:pPr>
              <w:pStyle w:val="Standard"/>
              <w:jc w:val="both"/>
              <w:rPr>
                <w:rFonts w:cs="Times New Roman"/>
                <w:bCs/>
                <w:lang w:val="ru-RU"/>
              </w:rPr>
            </w:pPr>
            <w:r w:rsidRPr="00E05759">
              <w:rPr>
                <w:rFonts w:cs="Times New Roman"/>
                <w:bCs/>
                <w:lang w:val="ru-RU"/>
              </w:rPr>
              <w:t>П</w:t>
            </w:r>
            <w:r w:rsidRPr="00E05759">
              <w:rPr>
                <w:rFonts w:cs="Times New Roman"/>
                <w:lang w:val="ru-RU"/>
              </w:rPr>
              <w:t>:основам музыкальных знаний (музыкальные звуки, высота, длительность звука, интервал, интонация, ритм, темп, мелодия, лад и др.);</w:t>
            </w:r>
          </w:p>
          <w:p w:rsidR="00B03B04" w:rsidRPr="00E05759" w:rsidRDefault="00B03B04" w:rsidP="00905E26">
            <w:pPr>
              <w:pStyle w:val="Standard"/>
              <w:jc w:val="both"/>
              <w:rPr>
                <w:rFonts w:cs="Times New Roman"/>
                <w:bCs/>
                <w:lang w:val="ru-RU"/>
              </w:rPr>
            </w:pPr>
            <w:r w:rsidRPr="00E05759">
              <w:rPr>
                <w:rFonts w:cs="Times New Roman"/>
                <w:bCs/>
                <w:lang w:val="ru-RU"/>
              </w:rPr>
              <w:t xml:space="preserve">П: </w:t>
            </w:r>
            <w:r w:rsidRPr="00E05759">
              <w:rPr>
                <w:rFonts w:cs="Times New Roman"/>
                <w:lang w:val="ru-RU"/>
              </w:rPr>
              <w:t>выразительно двигаться под музыку, выражая её настроение</w:t>
            </w:r>
          </w:p>
          <w:p w:rsidR="00B03B04" w:rsidRPr="00E05759" w:rsidRDefault="00B03B04" w:rsidP="00905E26">
            <w:pPr>
              <w:pStyle w:val="Standard"/>
              <w:jc w:val="both"/>
              <w:rPr>
                <w:rFonts w:cs="Times New Roman"/>
                <w:bCs/>
                <w:lang w:val="ru-RU"/>
              </w:rPr>
            </w:pPr>
            <w:r w:rsidRPr="00E05759">
              <w:rPr>
                <w:rFonts w:cs="Times New Roman"/>
                <w:bCs/>
                <w:lang w:val="ru-RU"/>
              </w:rPr>
              <w:t xml:space="preserve">П: </w:t>
            </w:r>
            <w:r w:rsidRPr="00E05759">
              <w:rPr>
                <w:rFonts w:cs="Times New Roman"/>
                <w:lang w:val="ru-RU"/>
              </w:rPr>
              <w:t>выполнять упражнения арт — терапии;</w:t>
            </w:r>
          </w:p>
          <w:p w:rsidR="00B03B04" w:rsidRPr="00E05759" w:rsidRDefault="00B03B04" w:rsidP="00905E26">
            <w:pPr>
              <w:pStyle w:val="Standard"/>
              <w:jc w:val="both"/>
              <w:rPr>
                <w:rFonts w:eastAsia="Times New Roman" w:cs="Times New Roman"/>
                <w:i/>
                <w:iCs/>
              </w:rPr>
            </w:pPr>
          </w:p>
        </w:tc>
        <w:tc>
          <w:tcPr>
            <w:tcW w:w="3108" w:type="dxa"/>
            <w:gridSpan w:val="6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B03B04" w:rsidRPr="00E05759" w:rsidRDefault="00B03B04" w:rsidP="00B03B04">
            <w:pPr>
              <w:pStyle w:val="Standard"/>
              <w:jc w:val="both"/>
              <w:rPr>
                <w:rFonts w:cs="Times New Roman"/>
                <w:lang w:val="ru-RU"/>
              </w:rPr>
            </w:pPr>
            <w:r w:rsidRPr="00E05759">
              <w:rPr>
                <w:rFonts w:cs="Times New Roman"/>
                <w:bCs/>
                <w:lang w:val="ru-RU"/>
              </w:rPr>
              <w:t>М:</w:t>
            </w:r>
            <w:r w:rsidRPr="00E05759">
              <w:rPr>
                <w:rFonts w:cs="Times New Roman"/>
                <w:lang w:val="ru-RU"/>
              </w:rPr>
              <w:t>выполнять музыкально - творческие задания по инструкции учителя, по заданным правилам;</w:t>
            </w:r>
          </w:p>
          <w:p w:rsidR="00B03B04" w:rsidRPr="00E05759" w:rsidRDefault="00B03B04" w:rsidP="00B03B04">
            <w:pPr>
              <w:pStyle w:val="Standard"/>
              <w:jc w:val="both"/>
              <w:rPr>
                <w:rFonts w:eastAsia="Times New Roman" w:cs="Times New Roman"/>
                <w:i/>
                <w:iCs/>
              </w:rPr>
            </w:pPr>
            <w:r w:rsidRPr="00E05759">
              <w:rPr>
                <w:rFonts w:cs="Times New Roman"/>
                <w:lang w:val="ru-RU"/>
              </w:rPr>
              <w:t>вносить коррективы в свою работу;</w:t>
            </w:r>
          </w:p>
        </w:tc>
        <w:tc>
          <w:tcPr>
            <w:tcW w:w="2448" w:type="dxa"/>
            <w:gridSpan w:val="6"/>
            <w:tcBorders>
              <w:left w:val="single" w:sz="4" w:space="0" w:color="auto"/>
              <w:bottom w:val="single" w:sz="1" w:space="0" w:color="000000"/>
            </w:tcBorders>
            <w:shd w:val="clear" w:color="auto" w:fill="auto"/>
          </w:tcPr>
          <w:p w:rsidR="00B03B04" w:rsidRPr="00E05759" w:rsidRDefault="00B03B04" w:rsidP="00B03B04">
            <w:pPr>
              <w:pStyle w:val="Standard"/>
              <w:rPr>
                <w:rFonts w:cs="Times New Roman"/>
                <w:lang w:val="ru-RU"/>
              </w:rPr>
            </w:pPr>
            <w:r w:rsidRPr="00E05759">
              <w:rPr>
                <w:rFonts w:cs="Times New Roman"/>
                <w:bCs/>
                <w:lang w:val="ru-RU"/>
              </w:rPr>
              <w:t>Л</w:t>
            </w:r>
            <w:r w:rsidRPr="00E05759">
              <w:rPr>
                <w:rFonts w:cs="Times New Roman"/>
                <w:lang w:val="ru-RU"/>
              </w:rPr>
              <w:t>:положительное отношение к урокам музыки.</w:t>
            </w:r>
          </w:p>
          <w:p w:rsidR="00B03B04" w:rsidRPr="00E05759" w:rsidRDefault="00B03B04" w:rsidP="00B03B04">
            <w:pPr>
              <w:pStyle w:val="Standard"/>
              <w:jc w:val="both"/>
              <w:rPr>
                <w:rFonts w:cs="Times New Roman"/>
                <w:bCs/>
                <w:lang w:val="ru-RU"/>
              </w:rPr>
            </w:pPr>
            <w:r w:rsidRPr="00E05759">
              <w:rPr>
                <w:rFonts w:cs="Times New Roman"/>
                <w:lang w:val="ru-RU"/>
              </w:rPr>
              <w:t>эмоционально - ценностное отношение к искусству, к произведениям классической музыки.</w:t>
            </w:r>
          </w:p>
          <w:p w:rsidR="00B03B04" w:rsidRPr="00E05759" w:rsidRDefault="00B03B04" w:rsidP="00905E26">
            <w:pPr>
              <w:pStyle w:val="Standard"/>
              <w:jc w:val="both"/>
              <w:rPr>
                <w:rFonts w:eastAsia="Times New Roman" w:cs="Times New Roman"/>
                <w:i/>
                <w:iCs/>
                <w:lang w:val="ru-RU"/>
              </w:rPr>
            </w:pPr>
          </w:p>
        </w:tc>
        <w:tc>
          <w:tcPr>
            <w:tcW w:w="717" w:type="dxa"/>
            <w:gridSpan w:val="6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03B04" w:rsidRPr="00E05759" w:rsidRDefault="00B03B04" w:rsidP="00905E26">
            <w:pPr>
              <w:pStyle w:val="TableContents"/>
              <w:snapToGrid w:val="0"/>
              <w:rPr>
                <w:rFonts w:cs="Times New Roman"/>
                <w:lang w:val="ru-RU"/>
              </w:rPr>
            </w:pPr>
            <w:r w:rsidRPr="00E05759">
              <w:rPr>
                <w:rFonts w:cs="Times New Roman"/>
                <w:lang w:val="ru-RU"/>
              </w:rPr>
              <w:t>16.10</w:t>
            </w:r>
          </w:p>
        </w:tc>
        <w:tc>
          <w:tcPr>
            <w:tcW w:w="1425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B03B04" w:rsidRPr="00744A0E" w:rsidRDefault="00B03B04" w:rsidP="00905E26">
            <w:pPr>
              <w:pStyle w:val="TableContents"/>
              <w:snapToGrid w:val="0"/>
              <w:rPr>
                <w:rFonts w:cs="Times New Roman"/>
              </w:rPr>
            </w:pPr>
          </w:p>
        </w:tc>
      </w:tr>
      <w:tr w:rsidR="00B351F3" w:rsidRPr="00744A0E" w:rsidTr="00B351F3">
        <w:trPr>
          <w:gridAfter w:val="10"/>
          <w:wAfter w:w="4136" w:type="dxa"/>
        </w:trPr>
        <w:tc>
          <w:tcPr>
            <w:tcW w:w="7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03B04" w:rsidRPr="00744A0E" w:rsidRDefault="00B03B04" w:rsidP="00905E26">
            <w:pPr>
              <w:pStyle w:val="TableContents"/>
              <w:ind w:left="140" w:right="305" w:hanging="60"/>
              <w:jc w:val="right"/>
              <w:rPr>
                <w:rFonts w:eastAsia="Times New Roman" w:cs="Times New Roman"/>
              </w:rPr>
            </w:pPr>
            <w:r w:rsidRPr="00744A0E">
              <w:rPr>
                <w:rFonts w:cs="Times New Roman"/>
              </w:rPr>
              <w:t>8</w:t>
            </w:r>
          </w:p>
        </w:tc>
        <w:tc>
          <w:tcPr>
            <w:tcW w:w="225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03B04" w:rsidRPr="00E05759" w:rsidRDefault="00B03B04" w:rsidP="00905E26">
            <w:pPr>
              <w:pStyle w:val="Standard"/>
              <w:jc w:val="both"/>
              <w:rPr>
                <w:rFonts w:eastAsia="Times New Roman" w:cs="Times New Roman"/>
              </w:rPr>
            </w:pPr>
            <w:r w:rsidRPr="00E05759">
              <w:rPr>
                <w:rFonts w:eastAsia="Times New Roman" w:cs="Times New Roman"/>
              </w:rPr>
              <w:t>Во дворце королевы Мелодии.</w:t>
            </w:r>
          </w:p>
          <w:p w:rsidR="00B03B04" w:rsidRPr="00E05759" w:rsidRDefault="00B03B04" w:rsidP="00905E26">
            <w:pPr>
              <w:pStyle w:val="Standard"/>
              <w:jc w:val="both"/>
              <w:rPr>
                <w:rFonts w:eastAsia="Times New Roman" w:cs="Times New Roman"/>
              </w:rPr>
            </w:pPr>
            <w:r w:rsidRPr="00E05759">
              <w:rPr>
                <w:rFonts w:eastAsia="Times New Roman" w:cs="Times New Roman"/>
              </w:rPr>
              <w:t>С. 24–25</w:t>
            </w:r>
          </w:p>
        </w:tc>
        <w:tc>
          <w:tcPr>
            <w:tcW w:w="1557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03B04" w:rsidRPr="00E05759" w:rsidRDefault="00B03B04" w:rsidP="00905E26">
            <w:pPr>
              <w:pStyle w:val="Standard"/>
              <w:jc w:val="both"/>
              <w:rPr>
                <w:rFonts w:cs="Times New Roman"/>
                <w:lang w:val="ru-RU"/>
              </w:rPr>
            </w:pPr>
            <w:r w:rsidRPr="00E05759">
              <w:rPr>
                <w:rFonts w:cs="Times New Roman"/>
                <w:lang w:val="ru-RU"/>
              </w:rPr>
              <w:t>1</w:t>
            </w:r>
          </w:p>
        </w:tc>
        <w:tc>
          <w:tcPr>
            <w:tcW w:w="2412" w:type="dxa"/>
            <w:gridSpan w:val="3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B03B04" w:rsidRPr="00E05759" w:rsidRDefault="00B03B04" w:rsidP="00905E26">
            <w:pPr>
              <w:pStyle w:val="Standard"/>
              <w:jc w:val="both"/>
              <w:rPr>
                <w:rFonts w:cs="Times New Roman"/>
                <w:bCs/>
                <w:lang w:val="ru-RU"/>
              </w:rPr>
            </w:pPr>
            <w:r w:rsidRPr="00E05759">
              <w:rPr>
                <w:rFonts w:cs="Times New Roman"/>
                <w:bCs/>
                <w:lang w:val="ru-RU"/>
              </w:rPr>
              <w:t>П</w:t>
            </w:r>
            <w:r w:rsidRPr="00E05759">
              <w:rPr>
                <w:rFonts w:cs="Times New Roman"/>
                <w:lang w:val="ru-RU"/>
              </w:rPr>
              <w:t>:основам музыкальных знаний (музыкальные звуки, высота, длительность звука, интервал, интонация, ритм, темп, мелодия, лад и др.);</w:t>
            </w:r>
          </w:p>
          <w:p w:rsidR="00B03B04" w:rsidRPr="00E05759" w:rsidRDefault="00B03B04" w:rsidP="00905E26">
            <w:pPr>
              <w:pStyle w:val="Standard"/>
              <w:jc w:val="both"/>
              <w:rPr>
                <w:rFonts w:cs="Times New Roman"/>
                <w:bCs/>
                <w:lang w:val="ru-RU"/>
              </w:rPr>
            </w:pPr>
            <w:r w:rsidRPr="00E05759">
              <w:rPr>
                <w:rFonts w:cs="Times New Roman"/>
                <w:bCs/>
                <w:lang w:val="ru-RU"/>
              </w:rPr>
              <w:t xml:space="preserve">П: </w:t>
            </w:r>
            <w:r w:rsidRPr="00E05759">
              <w:rPr>
                <w:rFonts w:cs="Times New Roman"/>
                <w:lang w:val="ru-RU"/>
              </w:rPr>
              <w:t xml:space="preserve">выполнять творческие музыкально - </w:t>
            </w:r>
            <w:r w:rsidRPr="00E05759">
              <w:rPr>
                <w:rFonts w:cs="Times New Roman"/>
                <w:lang w:val="ru-RU"/>
              </w:rPr>
              <w:lastRenderedPageBreak/>
              <w:t>композиционные задания;</w:t>
            </w:r>
          </w:p>
          <w:p w:rsidR="00B03B04" w:rsidRPr="00E05759" w:rsidRDefault="00B03B04" w:rsidP="00905E26">
            <w:pPr>
              <w:pStyle w:val="Standard"/>
              <w:jc w:val="both"/>
              <w:rPr>
                <w:rFonts w:cs="Times New Roman"/>
                <w:lang w:val="ru-RU"/>
              </w:rPr>
            </w:pPr>
            <w:r w:rsidRPr="00E05759">
              <w:rPr>
                <w:rFonts w:cs="Times New Roman"/>
                <w:bCs/>
                <w:lang w:val="ru-RU"/>
              </w:rPr>
              <w:t>М:</w:t>
            </w:r>
            <w:r w:rsidRPr="00E05759">
              <w:rPr>
                <w:rFonts w:cs="Times New Roman"/>
                <w:lang w:val="ru-RU"/>
              </w:rPr>
              <w:t>выполнять музыкально - творческие задания по инструкции учителя, по заданным правилам;</w:t>
            </w:r>
          </w:p>
          <w:p w:rsidR="00B03B04" w:rsidRPr="00E05759" w:rsidRDefault="00B03B04" w:rsidP="00905E26">
            <w:pPr>
              <w:pStyle w:val="Standard"/>
              <w:jc w:val="both"/>
              <w:rPr>
                <w:rFonts w:eastAsia="Times New Roman" w:cs="Times New Roman"/>
                <w:i/>
                <w:iCs/>
              </w:rPr>
            </w:pPr>
            <w:r w:rsidRPr="00E05759">
              <w:rPr>
                <w:rFonts w:cs="Times New Roman"/>
                <w:lang w:val="ru-RU"/>
              </w:rPr>
              <w:t>вносить коррективы в свою работу;</w:t>
            </w:r>
          </w:p>
        </w:tc>
        <w:tc>
          <w:tcPr>
            <w:tcW w:w="3108" w:type="dxa"/>
            <w:gridSpan w:val="6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B03B04" w:rsidRPr="00E05759" w:rsidRDefault="00B03B04" w:rsidP="00B03B04">
            <w:pPr>
              <w:pStyle w:val="Standard"/>
              <w:jc w:val="both"/>
              <w:rPr>
                <w:rFonts w:cs="Times New Roman"/>
                <w:lang w:val="ru-RU"/>
              </w:rPr>
            </w:pPr>
            <w:r w:rsidRPr="00E05759">
              <w:rPr>
                <w:rFonts w:cs="Times New Roman"/>
                <w:bCs/>
                <w:lang w:val="ru-RU"/>
              </w:rPr>
              <w:lastRenderedPageBreak/>
              <w:t>М:</w:t>
            </w:r>
            <w:r w:rsidRPr="00E05759">
              <w:rPr>
                <w:rFonts w:cs="Times New Roman"/>
                <w:lang w:val="ru-RU"/>
              </w:rPr>
              <w:t>выполнять музыкально - творческие задания по инструкции учителя, по заданным правилам;</w:t>
            </w:r>
          </w:p>
          <w:p w:rsidR="00B03B04" w:rsidRPr="00E05759" w:rsidRDefault="00B03B04" w:rsidP="00B03B04">
            <w:pPr>
              <w:pStyle w:val="Standard"/>
              <w:jc w:val="both"/>
              <w:rPr>
                <w:rFonts w:eastAsia="Times New Roman" w:cs="Times New Roman"/>
                <w:i/>
                <w:iCs/>
              </w:rPr>
            </w:pPr>
            <w:r w:rsidRPr="00E05759">
              <w:rPr>
                <w:rFonts w:cs="Times New Roman"/>
                <w:lang w:val="ru-RU"/>
              </w:rPr>
              <w:t>вносить коррективы в свою работу;</w:t>
            </w:r>
          </w:p>
        </w:tc>
        <w:tc>
          <w:tcPr>
            <w:tcW w:w="2448" w:type="dxa"/>
            <w:gridSpan w:val="6"/>
            <w:tcBorders>
              <w:left w:val="single" w:sz="4" w:space="0" w:color="auto"/>
              <w:bottom w:val="single" w:sz="1" w:space="0" w:color="000000"/>
            </w:tcBorders>
            <w:shd w:val="clear" w:color="auto" w:fill="auto"/>
          </w:tcPr>
          <w:p w:rsidR="00B03B04" w:rsidRPr="00E05759" w:rsidRDefault="00B03B04" w:rsidP="00B03B04">
            <w:pPr>
              <w:pStyle w:val="Standard"/>
              <w:rPr>
                <w:rFonts w:cs="Times New Roman"/>
                <w:bCs/>
                <w:lang w:val="ru-RU"/>
              </w:rPr>
            </w:pPr>
            <w:r w:rsidRPr="00E05759">
              <w:rPr>
                <w:rFonts w:cs="Times New Roman"/>
                <w:bCs/>
                <w:lang w:val="ru-RU"/>
              </w:rPr>
              <w:t>Л:</w:t>
            </w:r>
            <w:r w:rsidRPr="00E05759">
              <w:rPr>
                <w:rFonts w:cs="Times New Roman"/>
                <w:lang w:val="ru-RU"/>
              </w:rPr>
              <w:t>положительное отношение к урокам музыки.</w:t>
            </w:r>
          </w:p>
          <w:p w:rsidR="00B03B04" w:rsidRPr="00E05759" w:rsidRDefault="00B03B04" w:rsidP="00B03B04">
            <w:pPr>
              <w:pStyle w:val="Standard"/>
              <w:jc w:val="both"/>
              <w:rPr>
                <w:rFonts w:cs="Times New Roman"/>
                <w:bCs/>
                <w:lang w:val="ru-RU"/>
              </w:rPr>
            </w:pPr>
            <w:r w:rsidRPr="00E05759">
              <w:rPr>
                <w:rFonts w:cs="Times New Roman"/>
                <w:bCs/>
                <w:lang w:val="ru-RU"/>
              </w:rPr>
              <w:t>Л</w:t>
            </w:r>
            <w:r w:rsidRPr="00E05759">
              <w:rPr>
                <w:rFonts w:cs="Times New Roman"/>
                <w:lang w:val="ru-RU"/>
              </w:rPr>
              <w:t>: внимательное отношения к музыке как живому, образному искусству;</w:t>
            </w:r>
          </w:p>
          <w:p w:rsidR="00B03B04" w:rsidRPr="00E05759" w:rsidRDefault="00B03B04" w:rsidP="00905E26">
            <w:pPr>
              <w:pStyle w:val="Standard"/>
              <w:jc w:val="both"/>
              <w:rPr>
                <w:rFonts w:eastAsia="Times New Roman" w:cs="Times New Roman"/>
                <w:i/>
                <w:iCs/>
                <w:lang w:val="ru-RU"/>
              </w:rPr>
            </w:pPr>
          </w:p>
        </w:tc>
        <w:tc>
          <w:tcPr>
            <w:tcW w:w="717" w:type="dxa"/>
            <w:gridSpan w:val="6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03B04" w:rsidRPr="00E05759" w:rsidRDefault="00B03B04" w:rsidP="00905E26">
            <w:pPr>
              <w:pStyle w:val="TableContents"/>
              <w:snapToGrid w:val="0"/>
              <w:rPr>
                <w:rFonts w:cs="Times New Roman"/>
                <w:lang w:val="ru-RU"/>
              </w:rPr>
            </w:pPr>
            <w:r w:rsidRPr="00E05759">
              <w:rPr>
                <w:rFonts w:cs="Times New Roman"/>
                <w:lang w:val="ru-RU"/>
              </w:rPr>
              <w:t>23.10</w:t>
            </w:r>
          </w:p>
        </w:tc>
        <w:tc>
          <w:tcPr>
            <w:tcW w:w="1425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B03B04" w:rsidRPr="00744A0E" w:rsidRDefault="00B03B04" w:rsidP="00905E26">
            <w:pPr>
              <w:pStyle w:val="TableContents"/>
              <w:rPr>
                <w:rFonts w:cs="Times New Roman"/>
              </w:rPr>
            </w:pPr>
          </w:p>
        </w:tc>
      </w:tr>
      <w:tr w:rsidR="00B351F3" w:rsidRPr="00744A0E" w:rsidTr="00B351F3">
        <w:trPr>
          <w:gridAfter w:val="10"/>
          <w:wAfter w:w="4136" w:type="dxa"/>
        </w:trPr>
        <w:tc>
          <w:tcPr>
            <w:tcW w:w="7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03B04" w:rsidRPr="00744A0E" w:rsidRDefault="00B03B04" w:rsidP="00905E26">
            <w:pPr>
              <w:pStyle w:val="TableContents"/>
              <w:ind w:left="-55" w:right="155" w:hanging="60"/>
              <w:jc w:val="right"/>
              <w:rPr>
                <w:rFonts w:eastAsia="Times New Roman" w:cs="Times New Roman"/>
              </w:rPr>
            </w:pPr>
            <w:r w:rsidRPr="00744A0E">
              <w:rPr>
                <w:rFonts w:cs="Times New Roman"/>
                <w:lang w:val="ru-RU"/>
              </w:rPr>
              <w:lastRenderedPageBreak/>
              <w:t>9</w:t>
            </w:r>
          </w:p>
        </w:tc>
        <w:tc>
          <w:tcPr>
            <w:tcW w:w="225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03B04" w:rsidRPr="00E05759" w:rsidRDefault="00B03B04" w:rsidP="00905E26">
            <w:pPr>
              <w:pStyle w:val="Standard"/>
              <w:jc w:val="both"/>
              <w:rPr>
                <w:rFonts w:eastAsia="Times New Roman" w:cs="Times New Roman"/>
              </w:rPr>
            </w:pPr>
            <w:r w:rsidRPr="00E05759">
              <w:rPr>
                <w:rFonts w:eastAsia="Times New Roman" w:cs="Times New Roman"/>
              </w:rPr>
              <w:t>В школе</w:t>
            </w:r>
          </w:p>
          <w:p w:rsidR="00B03B04" w:rsidRPr="00E05759" w:rsidRDefault="00B03B04" w:rsidP="00905E26">
            <w:pPr>
              <w:pStyle w:val="Standard"/>
              <w:jc w:val="both"/>
              <w:rPr>
                <w:rFonts w:eastAsia="Times New Roman" w:cs="Times New Roman"/>
              </w:rPr>
            </w:pPr>
            <w:r w:rsidRPr="00E05759">
              <w:rPr>
                <w:rFonts w:eastAsia="Times New Roman" w:cs="Times New Roman"/>
              </w:rPr>
              <w:t>Скрипичного</w:t>
            </w:r>
          </w:p>
          <w:p w:rsidR="00B03B04" w:rsidRPr="00E05759" w:rsidRDefault="00B03B04" w:rsidP="00905E26">
            <w:pPr>
              <w:pStyle w:val="Standard"/>
              <w:jc w:val="both"/>
              <w:rPr>
                <w:rFonts w:eastAsia="Times New Roman" w:cs="Times New Roman"/>
              </w:rPr>
            </w:pPr>
            <w:r w:rsidRPr="00E05759">
              <w:rPr>
                <w:rFonts w:eastAsia="Times New Roman" w:cs="Times New Roman"/>
              </w:rPr>
              <w:t>ключа.</w:t>
            </w:r>
          </w:p>
          <w:p w:rsidR="00B03B04" w:rsidRPr="00E05759" w:rsidRDefault="00B03B04" w:rsidP="00905E26">
            <w:pPr>
              <w:pStyle w:val="Standard"/>
              <w:jc w:val="both"/>
              <w:rPr>
                <w:rFonts w:eastAsia="Times New Roman" w:cs="Times New Roman"/>
              </w:rPr>
            </w:pPr>
            <w:r w:rsidRPr="00E05759">
              <w:rPr>
                <w:rFonts w:eastAsia="Times New Roman" w:cs="Times New Roman"/>
              </w:rPr>
              <w:t>С. 26–31</w:t>
            </w:r>
          </w:p>
        </w:tc>
        <w:tc>
          <w:tcPr>
            <w:tcW w:w="1557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03B04" w:rsidRPr="00E05759" w:rsidRDefault="00B03B04" w:rsidP="00905E26">
            <w:pPr>
              <w:pStyle w:val="Standard"/>
              <w:jc w:val="both"/>
              <w:rPr>
                <w:rFonts w:eastAsia="Times New Roman" w:cs="Times New Roman"/>
                <w:bCs/>
                <w:lang w:val="ru-RU"/>
              </w:rPr>
            </w:pPr>
            <w:r w:rsidRPr="00E05759">
              <w:rPr>
                <w:rFonts w:eastAsia="Times New Roman" w:cs="Times New Roman"/>
                <w:bCs/>
                <w:lang w:val="ru-RU"/>
              </w:rPr>
              <w:t>1</w:t>
            </w:r>
          </w:p>
        </w:tc>
        <w:tc>
          <w:tcPr>
            <w:tcW w:w="2425" w:type="dxa"/>
            <w:gridSpan w:val="4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B03B04" w:rsidRPr="00E05759" w:rsidRDefault="00B03B04" w:rsidP="00905E26">
            <w:pPr>
              <w:pStyle w:val="Standard"/>
              <w:rPr>
                <w:rFonts w:cs="Times New Roman"/>
                <w:bCs/>
                <w:lang w:val="ru-RU"/>
              </w:rPr>
            </w:pPr>
          </w:p>
          <w:p w:rsidR="00B03B04" w:rsidRPr="00E05759" w:rsidRDefault="00B03B04" w:rsidP="00905E26">
            <w:pPr>
              <w:pStyle w:val="Standard"/>
              <w:jc w:val="both"/>
              <w:rPr>
                <w:rFonts w:cs="Times New Roman"/>
                <w:lang w:val="ru-RU"/>
              </w:rPr>
            </w:pPr>
            <w:r w:rsidRPr="00E05759">
              <w:rPr>
                <w:rFonts w:cs="Times New Roman"/>
                <w:bCs/>
                <w:lang w:val="ru-RU"/>
              </w:rPr>
              <w:t>П</w:t>
            </w:r>
            <w:r w:rsidRPr="00E05759">
              <w:rPr>
                <w:rFonts w:cs="Times New Roman"/>
                <w:lang w:val="ru-RU"/>
              </w:rPr>
              <w:t>:основам музыкальных знаний (музыкальные звуки, высота, длительность звука, интервал, интонация, ритм, темп, мелодия, лад и др.);</w:t>
            </w:r>
          </w:p>
          <w:p w:rsidR="00B03B04" w:rsidRPr="00E05759" w:rsidRDefault="00B03B04" w:rsidP="00905E26">
            <w:pPr>
              <w:pStyle w:val="Standard"/>
              <w:jc w:val="both"/>
              <w:rPr>
                <w:rFonts w:cs="Times New Roman"/>
                <w:lang w:val="ru-RU"/>
              </w:rPr>
            </w:pPr>
            <w:r w:rsidRPr="00E05759">
              <w:rPr>
                <w:rFonts w:cs="Times New Roman"/>
                <w:lang w:val="ru-RU"/>
              </w:rPr>
              <w:t>воспроизводить по нотам, условным знакам ритмические рисунки, короткие мелодии;</w:t>
            </w:r>
          </w:p>
          <w:p w:rsidR="00B03B04" w:rsidRPr="00E05759" w:rsidRDefault="00B03B04" w:rsidP="00905E26">
            <w:pPr>
              <w:pStyle w:val="Standard"/>
              <w:jc w:val="both"/>
              <w:rPr>
                <w:rFonts w:cs="Times New Roman"/>
                <w:bCs/>
                <w:lang w:val="ru-RU"/>
              </w:rPr>
            </w:pPr>
            <w:r w:rsidRPr="00E05759">
              <w:rPr>
                <w:rFonts w:cs="Times New Roman"/>
                <w:lang w:val="ru-RU"/>
              </w:rPr>
              <w:t>воспроизводить по нотам, условным знакам ритмические рисунки, короткие мелодии;</w:t>
            </w:r>
          </w:p>
          <w:p w:rsidR="00B03B04" w:rsidRPr="00E05759" w:rsidRDefault="00B03B04" w:rsidP="00905E26">
            <w:pPr>
              <w:pStyle w:val="Standard"/>
              <w:jc w:val="both"/>
              <w:rPr>
                <w:rFonts w:eastAsia="Times New Roman" w:cs="Times New Roman"/>
                <w:i/>
                <w:iCs/>
              </w:rPr>
            </w:pPr>
          </w:p>
        </w:tc>
        <w:tc>
          <w:tcPr>
            <w:tcW w:w="3095" w:type="dxa"/>
            <w:gridSpan w:val="5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6F6190" w:rsidRPr="00E05759" w:rsidRDefault="006F6190" w:rsidP="006F6190">
            <w:pPr>
              <w:pStyle w:val="Standard"/>
              <w:jc w:val="both"/>
              <w:rPr>
                <w:rFonts w:cs="Times New Roman"/>
                <w:lang w:val="ru-RU"/>
              </w:rPr>
            </w:pPr>
            <w:r w:rsidRPr="00E05759">
              <w:rPr>
                <w:rFonts w:cs="Times New Roman"/>
                <w:bCs/>
                <w:lang w:val="ru-RU"/>
              </w:rPr>
              <w:t>М:</w:t>
            </w:r>
            <w:r w:rsidRPr="00E05759">
              <w:rPr>
                <w:rFonts w:cs="Times New Roman"/>
                <w:lang w:val="ru-RU"/>
              </w:rPr>
              <w:t>выполнять музыкально - творческие задания по инструкции учителя, по заданным правилам;</w:t>
            </w:r>
          </w:p>
          <w:p w:rsidR="00B03B04" w:rsidRPr="00E05759" w:rsidRDefault="006F6190" w:rsidP="006F6190">
            <w:pPr>
              <w:pStyle w:val="Standard"/>
              <w:jc w:val="both"/>
              <w:rPr>
                <w:rFonts w:eastAsia="Times New Roman" w:cs="Times New Roman"/>
                <w:i/>
                <w:iCs/>
              </w:rPr>
            </w:pPr>
            <w:r w:rsidRPr="00E05759">
              <w:rPr>
                <w:rFonts w:cs="Times New Roman"/>
                <w:lang w:val="ru-RU"/>
              </w:rPr>
              <w:t>вносить коррективы в свою работу;</w:t>
            </w:r>
          </w:p>
        </w:tc>
        <w:tc>
          <w:tcPr>
            <w:tcW w:w="2448" w:type="dxa"/>
            <w:gridSpan w:val="6"/>
            <w:tcBorders>
              <w:left w:val="single" w:sz="4" w:space="0" w:color="auto"/>
              <w:bottom w:val="single" w:sz="1" w:space="0" w:color="000000"/>
            </w:tcBorders>
            <w:shd w:val="clear" w:color="auto" w:fill="auto"/>
          </w:tcPr>
          <w:p w:rsidR="006F6190" w:rsidRPr="00E05759" w:rsidRDefault="006F6190" w:rsidP="006F6190">
            <w:pPr>
              <w:pStyle w:val="Standard"/>
              <w:rPr>
                <w:rFonts w:cs="Times New Roman"/>
                <w:bCs/>
                <w:lang w:val="ru-RU"/>
              </w:rPr>
            </w:pPr>
            <w:r w:rsidRPr="00E05759">
              <w:rPr>
                <w:rFonts w:cs="Times New Roman"/>
                <w:bCs/>
                <w:lang w:val="ru-RU"/>
              </w:rPr>
              <w:t>Л</w:t>
            </w:r>
            <w:r w:rsidRPr="00E05759">
              <w:rPr>
                <w:rFonts w:cs="Times New Roman"/>
                <w:lang w:val="ru-RU"/>
              </w:rPr>
              <w:t>:мотивации и познавательного интереса к музыке и музыкальной деятельности;</w:t>
            </w:r>
          </w:p>
          <w:p w:rsidR="00B03B04" w:rsidRPr="00E05759" w:rsidRDefault="00B03B04" w:rsidP="00B03B04">
            <w:pPr>
              <w:pStyle w:val="Standard"/>
              <w:jc w:val="both"/>
              <w:rPr>
                <w:rFonts w:eastAsia="Times New Roman" w:cs="Times New Roman"/>
                <w:i/>
                <w:iCs/>
                <w:lang w:val="ru-RU"/>
              </w:rPr>
            </w:pPr>
          </w:p>
        </w:tc>
        <w:tc>
          <w:tcPr>
            <w:tcW w:w="717" w:type="dxa"/>
            <w:gridSpan w:val="6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03B04" w:rsidRPr="00E05759" w:rsidRDefault="00B03B04" w:rsidP="00905E26">
            <w:pPr>
              <w:pStyle w:val="TableContents"/>
              <w:snapToGrid w:val="0"/>
              <w:rPr>
                <w:rFonts w:cs="Times New Roman"/>
                <w:lang w:val="ru-RU"/>
              </w:rPr>
            </w:pPr>
            <w:r w:rsidRPr="00E05759">
              <w:rPr>
                <w:rFonts w:cs="Times New Roman"/>
                <w:lang w:val="ru-RU"/>
              </w:rPr>
              <w:t>30.10</w:t>
            </w:r>
          </w:p>
        </w:tc>
        <w:tc>
          <w:tcPr>
            <w:tcW w:w="1425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B03B04" w:rsidRPr="00744A0E" w:rsidRDefault="00B03B04" w:rsidP="00905E26">
            <w:pPr>
              <w:pStyle w:val="TableContents"/>
              <w:snapToGrid w:val="0"/>
              <w:rPr>
                <w:rFonts w:cs="Times New Roman"/>
              </w:rPr>
            </w:pPr>
          </w:p>
        </w:tc>
      </w:tr>
      <w:tr w:rsidR="009B4809" w:rsidRPr="00744A0E" w:rsidTr="00B351F3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gridAfter w:val="10"/>
          <w:wAfter w:w="4136" w:type="dxa"/>
        </w:trPr>
        <w:tc>
          <w:tcPr>
            <w:tcW w:w="14658" w:type="dxa"/>
            <w:gridSpan w:val="28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B4809" w:rsidRPr="00E05759" w:rsidRDefault="009B4809" w:rsidP="00905E26">
            <w:pPr>
              <w:pStyle w:val="TableContents"/>
              <w:ind w:left="140" w:right="305" w:hanging="60"/>
              <w:rPr>
                <w:rFonts w:cs="Times New Roman"/>
              </w:rPr>
            </w:pPr>
          </w:p>
        </w:tc>
      </w:tr>
      <w:tr w:rsidR="00B351F3" w:rsidRPr="00744A0E" w:rsidTr="00B351F3">
        <w:trPr>
          <w:gridAfter w:val="10"/>
          <w:wAfter w:w="4136" w:type="dxa"/>
        </w:trPr>
        <w:tc>
          <w:tcPr>
            <w:tcW w:w="7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F6190" w:rsidRPr="00744A0E" w:rsidRDefault="006F6190" w:rsidP="00905E26">
            <w:pPr>
              <w:pStyle w:val="TableContents"/>
              <w:ind w:right="305"/>
              <w:rPr>
                <w:rFonts w:eastAsia="Times New Roman" w:cs="Times New Roman"/>
              </w:rPr>
            </w:pPr>
            <w:r w:rsidRPr="00744A0E">
              <w:rPr>
                <w:rFonts w:cs="Times New Roman"/>
              </w:rPr>
              <w:t>10</w:t>
            </w:r>
          </w:p>
        </w:tc>
        <w:tc>
          <w:tcPr>
            <w:tcW w:w="2264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F6190" w:rsidRPr="00E05759" w:rsidRDefault="006F6190" w:rsidP="00905E26">
            <w:pPr>
              <w:pStyle w:val="Standard"/>
              <w:jc w:val="both"/>
              <w:rPr>
                <w:rFonts w:eastAsia="Times New Roman" w:cs="Times New Roman"/>
              </w:rPr>
            </w:pPr>
            <w:r w:rsidRPr="00E05759">
              <w:rPr>
                <w:rFonts w:eastAsia="Times New Roman" w:cs="Times New Roman"/>
              </w:rPr>
              <w:t>Сказочные</w:t>
            </w:r>
          </w:p>
          <w:p w:rsidR="006F6190" w:rsidRPr="00E05759" w:rsidRDefault="006F6190" w:rsidP="00905E26">
            <w:pPr>
              <w:pStyle w:val="Standard"/>
              <w:jc w:val="both"/>
              <w:rPr>
                <w:rFonts w:eastAsia="Times New Roman" w:cs="Times New Roman"/>
              </w:rPr>
            </w:pPr>
            <w:r w:rsidRPr="00E05759">
              <w:rPr>
                <w:rFonts w:eastAsia="Times New Roman" w:cs="Times New Roman"/>
              </w:rPr>
              <w:t>картины</w:t>
            </w:r>
          </w:p>
          <w:p w:rsidR="006F6190" w:rsidRPr="00E05759" w:rsidRDefault="006F6190" w:rsidP="00905E26">
            <w:pPr>
              <w:pStyle w:val="Standard"/>
              <w:jc w:val="both"/>
              <w:rPr>
                <w:rFonts w:eastAsia="Times New Roman" w:cs="Times New Roman"/>
              </w:rPr>
            </w:pPr>
            <w:r w:rsidRPr="00E05759">
              <w:rPr>
                <w:rFonts w:eastAsia="Times New Roman" w:cs="Times New Roman"/>
              </w:rPr>
              <w:t>С. 38–39,</w:t>
            </w:r>
          </w:p>
          <w:p w:rsidR="006F6190" w:rsidRPr="00E05759" w:rsidRDefault="006F6190" w:rsidP="00905E26">
            <w:pPr>
              <w:pStyle w:val="Standard"/>
              <w:jc w:val="both"/>
              <w:rPr>
                <w:rFonts w:eastAsia="Times New Roman" w:cs="Times New Roman"/>
              </w:rPr>
            </w:pPr>
            <w:r w:rsidRPr="00E05759">
              <w:rPr>
                <w:rFonts w:eastAsia="Times New Roman" w:cs="Times New Roman"/>
              </w:rPr>
              <w:lastRenderedPageBreak/>
              <w:t>40-41</w:t>
            </w:r>
          </w:p>
        </w:tc>
        <w:tc>
          <w:tcPr>
            <w:tcW w:w="1557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F6190" w:rsidRPr="00E05759" w:rsidRDefault="006F6190" w:rsidP="00905E26">
            <w:pPr>
              <w:pStyle w:val="Standard"/>
              <w:jc w:val="both"/>
              <w:rPr>
                <w:rFonts w:cs="Times New Roman"/>
                <w:lang w:val="ru-RU"/>
              </w:rPr>
            </w:pPr>
            <w:r w:rsidRPr="00E05759">
              <w:rPr>
                <w:rFonts w:cs="Times New Roman"/>
                <w:lang w:val="ru-RU"/>
              </w:rPr>
              <w:lastRenderedPageBreak/>
              <w:t>1</w:t>
            </w:r>
          </w:p>
        </w:tc>
        <w:tc>
          <w:tcPr>
            <w:tcW w:w="2425" w:type="dxa"/>
            <w:gridSpan w:val="4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6F6190" w:rsidRPr="00E05759" w:rsidRDefault="006F6190" w:rsidP="00905E26">
            <w:pPr>
              <w:pStyle w:val="Standard"/>
              <w:jc w:val="both"/>
              <w:rPr>
                <w:rFonts w:eastAsia="Times New Roman" w:cs="Times New Roman"/>
                <w:i/>
                <w:iCs/>
              </w:rPr>
            </w:pPr>
            <w:r w:rsidRPr="00E05759">
              <w:rPr>
                <w:rFonts w:cs="Times New Roman"/>
                <w:bCs/>
                <w:lang w:val="ru-RU"/>
              </w:rPr>
              <w:t xml:space="preserve">П: </w:t>
            </w:r>
            <w:r w:rsidRPr="00E05759">
              <w:rPr>
                <w:rFonts w:cs="Times New Roman"/>
                <w:lang w:val="ru-RU"/>
              </w:rPr>
              <w:t xml:space="preserve">выполнять упражнения арт — терапии; выполнять </w:t>
            </w:r>
            <w:r w:rsidRPr="00E05759">
              <w:rPr>
                <w:rFonts w:cs="Times New Roman"/>
                <w:lang w:val="ru-RU"/>
              </w:rPr>
              <w:lastRenderedPageBreak/>
              <w:t>творческие музыкально - композиционные задания;</w:t>
            </w:r>
          </w:p>
        </w:tc>
        <w:tc>
          <w:tcPr>
            <w:tcW w:w="3125" w:type="dxa"/>
            <w:gridSpan w:val="7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6F6190" w:rsidRPr="00E05759" w:rsidRDefault="006F6190" w:rsidP="006F6190">
            <w:pPr>
              <w:pStyle w:val="Standard"/>
              <w:jc w:val="both"/>
              <w:rPr>
                <w:rFonts w:cs="Times New Roman"/>
                <w:lang w:val="ru-RU"/>
              </w:rPr>
            </w:pPr>
            <w:r w:rsidRPr="00E05759">
              <w:rPr>
                <w:rFonts w:cs="Times New Roman"/>
                <w:bCs/>
                <w:lang w:val="ru-RU"/>
              </w:rPr>
              <w:lastRenderedPageBreak/>
              <w:t>М:</w:t>
            </w:r>
            <w:r w:rsidRPr="00E05759">
              <w:rPr>
                <w:rFonts w:cs="Times New Roman"/>
                <w:lang w:val="ru-RU"/>
              </w:rPr>
              <w:t xml:space="preserve">выполнять музыкально - творческие задания по инструкции учителя, по </w:t>
            </w:r>
            <w:r w:rsidRPr="00E05759">
              <w:rPr>
                <w:rFonts w:cs="Times New Roman"/>
                <w:lang w:val="ru-RU"/>
              </w:rPr>
              <w:lastRenderedPageBreak/>
              <w:t>заданным правилам;</w:t>
            </w:r>
          </w:p>
          <w:p w:rsidR="006F6190" w:rsidRPr="00E05759" w:rsidRDefault="006F6190" w:rsidP="006F6190">
            <w:pPr>
              <w:pStyle w:val="Standard"/>
              <w:jc w:val="both"/>
              <w:rPr>
                <w:rFonts w:cs="Times New Roman"/>
                <w:bCs/>
                <w:lang w:val="ru-RU"/>
              </w:rPr>
            </w:pPr>
            <w:r w:rsidRPr="00E05759">
              <w:rPr>
                <w:rFonts w:cs="Times New Roman"/>
                <w:lang w:val="ru-RU"/>
              </w:rPr>
              <w:t>вносить коррективы в свою работу;</w:t>
            </w:r>
          </w:p>
          <w:p w:rsidR="006F6190" w:rsidRPr="00E05759" w:rsidRDefault="006F6190" w:rsidP="00905E26">
            <w:pPr>
              <w:pStyle w:val="Standard"/>
              <w:jc w:val="both"/>
              <w:rPr>
                <w:rFonts w:eastAsia="Times New Roman" w:cs="Times New Roman"/>
                <w:i/>
                <w:iCs/>
                <w:lang w:val="ru-RU"/>
              </w:rPr>
            </w:pPr>
          </w:p>
        </w:tc>
        <w:tc>
          <w:tcPr>
            <w:tcW w:w="2410" w:type="dxa"/>
            <w:gridSpan w:val="3"/>
            <w:tcBorders>
              <w:left w:val="single" w:sz="4" w:space="0" w:color="auto"/>
              <w:bottom w:val="single" w:sz="1" w:space="0" w:color="000000"/>
            </w:tcBorders>
            <w:shd w:val="clear" w:color="auto" w:fill="auto"/>
          </w:tcPr>
          <w:p w:rsidR="006F6190" w:rsidRPr="00E05759" w:rsidRDefault="006F6190" w:rsidP="006F6190">
            <w:pPr>
              <w:pStyle w:val="Standard"/>
              <w:rPr>
                <w:rFonts w:cs="Times New Roman"/>
                <w:bCs/>
                <w:lang w:val="ru-RU"/>
              </w:rPr>
            </w:pPr>
            <w:r w:rsidRPr="00E05759">
              <w:rPr>
                <w:rFonts w:cs="Times New Roman"/>
                <w:bCs/>
                <w:lang w:val="ru-RU"/>
              </w:rPr>
              <w:lastRenderedPageBreak/>
              <w:t>Л:</w:t>
            </w:r>
            <w:r w:rsidRPr="00E05759">
              <w:rPr>
                <w:rFonts w:cs="Times New Roman"/>
                <w:lang w:val="ru-RU"/>
              </w:rPr>
              <w:t>положительное отношение к урокам музыки.</w:t>
            </w:r>
          </w:p>
          <w:p w:rsidR="006F6190" w:rsidRPr="00E05759" w:rsidRDefault="006F6190" w:rsidP="006F6190">
            <w:pPr>
              <w:pStyle w:val="Standard"/>
              <w:jc w:val="both"/>
              <w:rPr>
                <w:rFonts w:cs="Times New Roman"/>
                <w:lang w:val="ru-RU"/>
              </w:rPr>
            </w:pPr>
            <w:r w:rsidRPr="00E05759">
              <w:rPr>
                <w:rFonts w:cs="Times New Roman"/>
                <w:bCs/>
                <w:lang w:val="ru-RU"/>
              </w:rPr>
              <w:lastRenderedPageBreak/>
              <w:t>Л</w:t>
            </w:r>
            <w:r w:rsidRPr="00E05759">
              <w:rPr>
                <w:rFonts w:cs="Times New Roman"/>
                <w:lang w:val="ru-RU"/>
              </w:rPr>
              <w:t>: внимательное отношения к музыке как живому, образному искусству;</w:t>
            </w:r>
          </w:p>
          <w:p w:rsidR="006F6190" w:rsidRPr="00E05759" w:rsidRDefault="006F6190" w:rsidP="006F6190">
            <w:pPr>
              <w:pStyle w:val="Standard"/>
              <w:jc w:val="both"/>
              <w:rPr>
                <w:rFonts w:cs="Times New Roman"/>
                <w:bCs/>
                <w:lang w:val="ru-RU"/>
              </w:rPr>
            </w:pPr>
            <w:r w:rsidRPr="00E05759">
              <w:rPr>
                <w:rFonts w:cs="Times New Roman"/>
                <w:lang w:val="ru-RU"/>
              </w:rPr>
              <w:t>выражать свои музыкальные впечатления средствами изобразительного искусства;</w:t>
            </w:r>
          </w:p>
          <w:p w:rsidR="006F6190" w:rsidRPr="00E05759" w:rsidRDefault="006F6190" w:rsidP="00905E26">
            <w:pPr>
              <w:pStyle w:val="Standard"/>
              <w:jc w:val="both"/>
              <w:rPr>
                <w:rFonts w:eastAsia="Times New Roman" w:cs="Times New Roman"/>
                <w:i/>
                <w:iCs/>
                <w:lang w:val="ru-RU"/>
              </w:rPr>
            </w:pPr>
          </w:p>
        </w:tc>
        <w:tc>
          <w:tcPr>
            <w:tcW w:w="717" w:type="dxa"/>
            <w:gridSpan w:val="6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6F6190" w:rsidRPr="00E05759" w:rsidRDefault="006F6190" w:rsidP="00905E26">
            <w:pPr>
              <w:pStyle w:val="TableContents"/>
              <w:snapToGrid w:val="0"/>
              <w:rPr>
                <w:rFonts w:cs="Times New Roman"/>
                <w:lang w:val="ru-RU"/>
              </w:rPr>
            </w:pPr>
            <w:r w:rsidRPr="00E05759">
              <w:rPr>
                <w:rFonts w:cs="Times New Roman"/>
                <w:lang w:val="ru-RU"/>
              </w:rPr>
              <w:lastRenderedPageBreak/>
              <w:t>06.11</w:t>
            </w:r>
          </w:p>
        </w:tc>
        <w:tc>
          <w:tcPr>
            <w:tcW w:w="1425" w:type="dxa"/>
            <w:gridSpan w:val="2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6F6190" w:rsidRPr="00744A0E" w:rsidRDefault="006F6190" w:rsidP="00905E26">
            <w:pPr>
              <w:pStyle w:val="TableContents"/>
              <w:snapToGrid w:val="0"/>
              <w:rPr>
                <w:rFonts w:cs="Times New Roman"/>
              </w:rPr>
            </w:pPr>
          </w:p>
        </w:tc>
      </w:tr>
      <w:tr w:rsidR="00B351F3" w:rsidRPr="00744A0E" w:rsidTr="00B351F3">
        <w:tc>
          <w:tcPr>
            <w:tcW w:w="7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F6190" w:rsidRPr="00744A0E" w:rsidRDefault="006F6190" w:rsidP="00905E26">
            <w:pPr>
              <w:pStyle w:val="TableContents"/>
              <w:ind w:left="-40" w:right="365"/>
              <w:rPr>
                <w:rFonts w:eastAsia="Times New Roman" w:cs="Times New Roman"/>
              </w:rPr>
            </w:pPr>
            <w:r w:rsidRPr="00744A0E">
              <w:rPr>
                <w:rFonts w:cs="Times New Roman"/>
              </w:rPr>
              <w:lastRenderedPageBreak/>
              <w:t>11</w:t>
            </w:r>
          </w:p>
        </w:tc>
        <w:tc>
          <w:tcPr>
            <w:tcW w:w="2264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F6190" w:rsidRPr="00E05759" w:rsidRDefault="006F6190" w:rsidP="00905E26">
            <w:pPr>
              <w:pStyle w:val="Standard"/>
              <w:jc w:val="both"/>
              <w:rPr>
                <w:rFonts w:eastAsia="Times New Roman" w:cs="Times New Roman"/>
              </w:rPr>
            </w:pPr>
            <w:r w:rsidRPr="00E05759">
              <w:rPr>
                <w:rFonts w:eastAsia="Times New Roman" w:cs="Times New Roman"/>
              </w:rPr>
              <w:t>Курочка Ряба</w:t>
            </w:r>
          </w:p>
          <w:p w:rsidR="006F6190" w:rsidRPr="00E05759" w:rsidRDefault="006F6190" w:rsidP="00905E26">
            <w:pPr>
              <w:pStyle w:val="Standard"/>
              <w:jc w:val="both"/>
              <w:rPr>
                <w:rFonts w:eastAsia="Times New Roman" w:cs="Times New Roman"/>
              </w:rPr>
            </w:pPr>
            <w:r w:rsidRPr="00E05759">
              <w:rPr>
                <w:rFonts w:eastAsia="Times New Roman" w:cs="Times New Roman"/>
              </w:rPr>
              <w:t>С. 42–43</w:t>
            </w:r>
          </w:p>
        </w:tc>
        <w:tc>
          <w:tcPr>
            <w:tcW w:w="1557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F6190" w:rsidRPr="00E05759" w:rsidRDefault="006F6190" w:rsidP="00905E26">
            <w:pPr>
              <w:pStyle w:val="Standard"/>
              <w:jc w:val="both"/>
              <w:rPr>
                <w:rFonts w:cs="Times New Roman"/>
                <w:lang w:val="ru-RU"/>
              </w:rPr>
            </w:pPr>
            <w:r w:rsidRPr="00E05759">
              <w:rPr>
                <w:rFonts w:cs="Times New Roman"/>
                <w:lang w:val="ru-RU"/>
              </w:rPr>
              <w:t>1</w:t>
            </w:r>
          </w:p>
        </w:tc>
        <w:tc>
          <w:tcPr>
            <w:tcW w:w="2425" w:type="dxa"/>
            <w:gridSpan w:val="4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6F6190" w:rsidRPr="00E05759" w:rsidRDefault="006F6190" w:rsidP="00905E26">
            <w:pPr>
              <w:pStyle w:val="Standard"/>
              <w:jc w:val="both"/>
              <w:rPr>
                <w:rFonts w:cs="Times New Roman"/>
                <w:bCs/>
                <w:lang w:val="ru-RU"/>
              </w:rPr>
            </w:pPr>
            <w:r w:rsidRPr="00E05759">
              <w:rPr>
                <w:rFonts w:cs="Times New Roman"/>
                <w:bCs/>
                <w:lang w:val="ru-RU"/>
              </w:rPr>
              <w:t>П:</w:t>
            </w:r>
            <w:r w:rsidRPr="00E05759">
              <w:rPr>
                <w:rFonts w:cs="Times New Roman"/>
                <w:lang w:val="ru-RU"/>
              </w:rPr>
              <w:t xml:space="preserve"> выразительно двигаться под музыку, выражая её настроение</w:t>
            </w:r>
          </w:p>
          <w:p w:rsidR="006F6190" w:rsidRPr="00E05759" w:rsidRDefault="006F6190" w:rsidP="00905E26">
            <w:pPr>
              <w:pStyle w:val="Standard"/>
              <w:jc w:val="both"/>
              <w:rPr>
                <w:rFonts w:cs="Times New Roman"/>
                <w:lang w:val="ru-RU"/>
              </w:rPr>
            </w:pPr>
            <w:r w:rsidRPr="00E05759">
              <w:rPr>
                <w:rFonts w:cs="Times New Roman"/>
                <w:bCs/>
                <w:lang w:val="ru-RU"/>
              </w:rPr>
              <w:t xml:space="preserve">П: </w:t>
            </w:r>
            <w:r w:rsidRPr="00E05759">
              <w:rPr>
                <w:rFonts w:cs="Times New Roman"/>
                <w:lang w:val="ru-RU"/>
              </w:rPr>
              <w:t>выполнять упражнения арт — терапии; выполнять творческие музыкально - композиционные задания;</w:t>
            </w:r>
          </w:p>
          <w:p w:rsidR="006F6190" w:rsidRPr="00E05759" w:rsidRDefault="006F6190" w:rsidP="00905E26">
            <w:pPr>
              <w:pStyle w:val="Standard"/>
              <w:jc w:val="both"/>
              <w:rPr>
                <w:rFonts w:cs="Times New Roman"/>
                <w:bCs/>
                <w:lang w:val="ru-RU"/>
              </w:rPr>
            </w:pPr>
            <w:r w:rsidRPr="00E05759">
              <w:rPr>
                <w:rFonts w:cs="Times New Roman"/>
                <w:lang w:val="ru-RU"/>
              </w:rPr>
              <w:t>исполнять доступные в музыкальном и сценическом отношении роли в музыкальных инсценировках сказок и в детских операх;</w:t>
            </w:r>
          </w:p>
          <w:p w:rsidR="006F6190" w:rsidRPr="00E05759" w:rsidRDefault="006F6190" w:rsidP="00905E26">
            <w:pPr>
              <w:pStyle w:val="Standard"/>
              <w:jc w:val="both"/>
              <w:rPr>
                <w:rFonts w:eastAsia="Times New Roman" w:cs="Times New Roman"/>
                <w:i/>
                <w:iCs/>
              </w:rPr>
            </w:pPr>
          </w:p>
        </w:tc>
        <w:tc>
          <w:tcPr>
            <w:tcW w:w="3125" w:type="dxa"/>
            <w:gridSpan w:val="7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6F6190" w:rsidRPr="00E05759" w:rsidRDefault="006F6190" w:rsidP="00905E26">
            <w:pPr>
              <w:pStyle w:val="Standard"/>
              <w:jc w:val="both"/>
              <w:rPr>
                <w:rFonts w:eastAsia="Times New Roman" w:cs="Times New Roman"/>
                <w:i/>
                <w:iCs/>
              </w:rPr>
            </w:pPr>
            <w:r w:rsidRPr="00E05759">
              <w:rPr>
                <w:rFonts w:cs="Times New Roman"/>
                <w:bCs/>
                <w:lang w:val="ru-RU"/>
              </w:rPr>
              <w:t xml:space="preserve">М: </w:t>
            </w:r>
            <w:r w:rsidRPr="00E05759">
              <w:rPr>
                <w:rFonts w:cs="Times New Roman"/>
                <w:lang w:val="ru-RU"/>
              </w:rPr>
              <w:t>оценивать музыкальные образы людей и сказочных персонажей, например, в музыкальных сказках, по критериям красоты, доброты, справедливости</w:t>
            </w:r>
          </w:p>
        </w:tc>
        <w:tc>
          <w:tcPr>
            <w:tcW w:w="2410" w:type="dxa"/>
            <w:gridSpan w:val="3"/>
            <w:tcBorders>
              <w:left w:val="single" w:sz="4" w:space="0" w:color="auto"/>
              <w:bottom w:val="single" w:sz="1" w:space="0" w:color="000000"/>
            </w:tcBorders>
            <w:shd w:val="clear" w:color="auto" w:fill="auto"/>
          </w:tcPr>
          <w:p w:rsidR="006F6190" w:rsidRPr="00E05759" w:rsidRDefault="006F6190" w:rsidP="006F6190">
            <w:pPr>
              <w:pStyle w:val="Standard"/>
              <w:rPr>
                <w:rFonts w:cs="Times New Roman"/>
                <w:lang w:val="ru-RU"/>
              </w:rPr>
            </w:pPr>
            <w:r w:rsidRPr="00E05759">
              <w:rPr>
                <w:rFonts w:cs="Times New Roman"/>
                <w:bCs/>
                <w:lang w:val="ru-RU"/>
              </w:rPr>
              <w:t>Л</w:t>
            </w:r>
            <w:r w:rsidRPr="00E05759">
              <w:rPr>
                <w:rFonts w:cs="Times New Roman"/>
                <w:lang w:val="ru-RU"/>
              </w:rPr>
              <w:t>:мотивации и познавательного интереса к музыке и музыкальной деятельности;</w:t>
            </w:r>
          </w:p>
          <w:p w:rsidR="006F6190" w:rsidRPr="00E05759" w:rsidRDefault="006F6190" w:rsidP="006F6190">
            <w:pPr>
              <w:pStyle w:val="Standard"/>
              <w:jc w:val="both"/>
              <w:rPr>
                <w:rFonts w:cs="Times New Roman"/>
                <w:bCs/>
                <w:lang w:val="ru-RU"/>
              </w:rPr>
            </w:pPr>
            <w:r w:rsidRPr="00E05759">
              <w:rPr>
                <w:rFonts w:cs="Times New Roman"/>
                <w:lang w:val="ru-RU"/>
              </w:rPr>
              <w:t>эмоционально - ценностное отношение к искусству, к произведениям классической музыки.</w:t>
            </w:r>
          </w:p>
          <w:p w:rsidR="006F6190" w:rsidRPr="00E05759" w:rsidRDefault="006F6190" w:rsidP="00905E26">
            <w:pPr>
              <w:pStyle w:val="Standard"/>
              <w:jc w:val="both"/>
              <w:rPr>
                <w:rFonts w:eastAsia="Times New Roman" w:cs="Times New Roman"/>
                <w:i/>
                <w:iCs/>
                <w:lang w:val="ru-RU"/>
              </w:rPr>
            </w:pPr>
          </w:p>
        </w:tc>
        <w:tc>
          <w:tcPr>
            <w:tcW w:w="717" w:type="dxa"/>
            <w:gridSpan w:val="6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6F6190" w:rsidRPr="00E05759" w:rsidRDefault="006F6190" w:rsidP="00905E26">
            <w:pPr>
              <w:pStyle w:val="TableContents"/>
              <w:snapToGrid w:val="0"/>
              <w:rPr>
                <w:rFonts w:cs="Times New Roman"/>
                <w:lang w:val="ru-RU"/>
              </w:rPr>
            </w:pPr>
            <w:r w:rsidRPr="00E05759">
              <w:rPr>
                <w:rFonts w:cs="Times New Roman"/>
                <w:lang w:val="ru-RU"/>
              </w:rPr>
              <w:t>13.11</w:t>
            </w:r>
          </w:p>
        </w:tc>
        <w:tc>
          <w:tcPr>
            <w:tcW w:w="1425" w:type="dxa"/>
            <w:gridSpan w:val="2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6F6190" w:rsidRPr="00744A0E" w:rsidRDefault="006F6190" w:rsidP="00905E26">
            <w:pPr>
              <w:pStyle w:val="TableContents"/>
              <w:snapToGrid w:val="0"/>
              <w:rPr>
                <w:rFonts w:cs="Times New Roman"/>
              </w:rPr>
            </w:pPr>
          </w:p>
        </w:tc>
        <w:tc>
          <w:tcPr>
            <w:tcW w:w="4136" w:type="dxa"/>
            <w:gridSpan w:val="10"/>
            <w:tcBorders>
              <w:left w:val="single" w:sz="4" w:space="0" w:color="auto"/>
              <w:right w:val="single" w:sz="1" w:space="0" w:color="000000"/>
            </w:tcBorders>
            <w:shd w:val="clear" w:color="auto" w:fill="auto"/>
          </w:tcPr>
          <w:p w:rsidR="006F6190" w:rsidRPr="00744A0E" w:rsidRDefault="006F6190" w:rsidP="00905E26">
            <w:pPr>
              <w:pStyle w:val="TableContents"/>
              <w:snapToGrid w:val="0"/>
              <w:rPr>
                <w:rFonts w:cs="Times New Roman"/>
              </w:rPr>
            </w:pPr>
          </w:p>
        </w:tc>
      </w:tr>
      <w:tr w:rsidR="00B351F3" w:rsidRPr="00744A0E" w:rsidTr="00B351F3">
        <w:trPr>
          <w:gridAfter w:val="1"/>
          <w:wAfter w:w="23" w:type="dxa"/>
        </w:trPr>
        <w:tc>
          <w:tcPr>
            <w:tcW w:w="7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F6190" w:rsidRPr="00744A0E" w:rsidRDefault="006F6190" w:rsidP="00905E26">
            <w:pPr>
              <w:pStyle w:val="TableContents"/>
              <w:ind w:left="140" w:right="305" w:hanging="60"/>
              <w:jc w:val="right"/>
              <w:rPr>
                <w:rFonts w:eastAsia="Times New Roman" w:cs="Times New Roman"/>
              </w:rPr>
            </w:pPr>
            <w:r w:rsidRPr="00744A0E">
              <w:rPr>
                <w:rFonts w:cs="Times New Roman"/>
              </w:rPr>
              <w:t>12</w:t>
            </w:r>
          </w:p>
        </w:tc>
        <w:tc>
          <w:tcPr>
            <w:tcW w:w="2264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F6190" w:rsidRPr="00E05759" w:rsidRDefault="006F6190" w:rsidP="00905E26">
            <w:pPr>
              <w:pStyle w:val="Standard"/>
              <w:jc w:val="both"/>
              <w:rPr>
                <w:rFonts w:eastAsia="Times New Roman" w:cs="Times New Roman"/>
              </w:rPr>
            </w:pPr>
            <w:r w:rsidRPr="00E05759">
              <w:rPr>
                <w:rFonts w:eastAsia="Times New Roman" w:cs="Times New Roman"/>
              </w:rPr>
              <w:t>Колобок.</w:t>
            </w:r>
          </w:p>
          <w:p w:rsidR="006F6190" w:rsidRPr="00E05759" w:rsidRDefault="006F6190" w:rsidP="00905E26">
            <w:pPr>
              <w:pStyle w:val="Standard"/>
              <w:jc w:val="both"/>
              <w:rPr>
                <w:rFonts w:eastAsia="Times New Roman" w:cs="Times New Roman"/>
              </w:rPr>
            </w:pPr>
            <w:r w:rsidRPr="00E05759">
              <w:rPr>
                <w:rFonts w:eastAsia="Times New Roman" w:cs="Times New Roman"/>
              </w:rPr>
              <w:t>С. 44–45</w:t>
            </w:r>
          </w:p>
        </w:tc>
        <w:tc>
          <w:tcPr>
            <w:tcW w:w="1557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F6190" w:rsidRPr="00E05759" w:rsidRDefault="006F6190" w:rsidP="00905E26">
            <w:pPr>
              <w:pStyle w:val="Standard"/>
              <w:jc w:val="both"/>
              <w:rPr>
                <w:rFonts w:cs="Times New Roman"/>
                <w:lang w:val="ru-RU"/>
              </w:rPr>
            </w:pPr>
            <w:r w:rsidRPr="00E05759">
              <w:rPr>
                <w:rFonts w:cs="Times New Roman"/>
                <w:lang w:val="ru-RU"/>
              </w:rPr>
              <w:t>1</w:t>
            </w:r>
          </w:p>
        </w:tc>
        <w:tc>
          <w:tcPr>
            <w:tcW w:w="2425" w:type="dxa"/>
            <w:gridSpan w:val="4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6F6190" w:rsidRPr="00E05759" w:rsidRDefault="006F6190" w:rsidP="00905E26">
            <w:pPr>
              <w:pStyle w:val="Standard"/>
              <w:jc w:val="both"/>
              <w:rPr>
                <w:rFonts w:cs="Times New Roman"/>
                <w:bCs/>
                <w:lang w:val="ru-RU"/>
              </w:rPr>
            </w:pPr>
            <w:r w:rsidRPr="00E05759">
              <w:rPr>
                <w:rFonts w:cs="Times New Roman"/>
                <w:bCs/>
                <w:lang w:val="ru-RU"/>
              </w:rPr>
              <w:t>П</w:t>
            </w:r>
            <w:r w:rsidRPr="00E05759">
              <w:rPr>
                <w:rFonts w:cs="Times New Roman"/>
                <w:lang w:val="ru-RU"/>
              </w:rPr>
              <w:t>: выразительно двигаться под музыку, выражая её настроение</w:t>
            </w:r>
          </w:p>
          <w:p w:rsidR="006F6190" w:rsidRPr="00E05759" w:rsidRDefault="006F6190" w:rsidP="00905E26">
            <w:pPr>
              <w:pStyle w:val="Standard"/>
              <w:jc w:val="both"/>
              <w:rPr>
                <w:rFonts w:cs="Times New Roman"/>
                <w:lang w:val="ru-RU"/>
              </w:rPr>
            </w:pPr>
            <w:r w:rsidRPr="00E05759">
              <w:rPr>
                <w:rFonts w:cs="Times New Roman"/>
                <w:bCs/>
                <w:lang w:val="ru-RU"/>
              </w:rPr>
              <w:t>П:</w:t>
            </w:r>
            <w:r w:rsidRPr="00E05759">
              <w:rPr>
                <w:rFonts w:cs="Times New Roman"/>
                <w:lang w:val="ru-RU"/>
              </w:rPr>
              <w:t xml:space="preserve"> выполнять </w:t>
            </w:r>
            <w:r w:rsidRPr="00E05759">
              <w:rPr>
                <w:rFonts w:cs="Times New Roman"/>
                <w:lang w:val="ru-RU"/>
              </w:rPr>
              <w:lastRenderedPageBreak/>
              <w:t>упражнения арт — терапии;</w:t>
            </w:r>
          </w:p>
          <w:p w:rsidR="006F6190" w:rsidRPr="00E05759" w:rsidRDefault="006F6190" w:rsidP="00905E26">
            <w:pPr>
              <w:pStyle w:val="Standard"/>
              <w:jc w:val="both"/>
              <w:rPr>
                <w:rFonts w:cs="Times New Roman"/>
                <w:bCs/>
                <w:lang w:val="ru-RU"/>
              </w:rPr>
            </w:pPr>
            <w:r w:rsidRPr="00E05759">
              <w:rPr>
                <w:rFonts w:cs="Times New Roman"/>
                <w:lang w:val="ru-RU"/>
              </w:rPr>
              <w:t>исполнять доступные в музыкальном и сценическом отношении роли в музыкальных инсценировках сказок и в детских операх;</w:t>
            </w:r>
          </w:p>
          <w:p w:rsidR="006F6190" w:rsidRPr="00E05759" w:rsidRDefault="006F6190" w:rsidP="00905E26">
            <w:pPr>
              <w:pStyle w:val="Standard"/>
              <w:jc w:val="both"/>
              <w:rPr>
                <w:rFonts w:eastAsia="Times New Roman" w:cs="Times New Roman"/>
                <w:i/>
                <w:iCs/>
              </w:rPr>
            </w:pPr>
          </w:p>
        </w:tc>
        <w:tc>
          <w:tcPr>
            <w:tcW w:w="3125" w:type="dxa"/>
            <w:gridSpan w:val="7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6F6190" w:rsidRPr="00E05759" w:rsidRDefault="006F6190" w:rsidP="006F6190">
            <w:pPr>
              <w:pStyle w:val="Standard"/>
              <w:jc w:val="both"/>
              <w:rPr>
                <w:rFonts w:cs="Times New Roman"/>
                <w:bCs/>
                <w:lang w:val="ru-RU"/>
              </w:rPr>
            </w:pPr>
            <w:r w:rsidRPr="00E05759">
              <w:rPr>
                <w:rFonts w:cs="Times New Roman"/>
                <w:bCs/>
                <w:lang w:val="ru-RU"/>
              </w:rPr>
              <w:lastRenderedPageBreak/>
              <w:t>М:</w:t>
            </w:r>
            <w:r w:rsidRPr="00E05759">
              <w:rPr>
                <w:rFonts w:cs="Times New Roman"/>
                <w:lang w:val="ru-RU"/>
              </w:rPr>
              <w:t xml:space="preserve"> оценивать музыкальные образы людей и сказочных персонажей, например, в музыкальных сказках, по </w:t>
            </w:r>
            <w:r w:rsidRPr="00E05759">
              <w:rPr>
                <w:rFonts w:cs="Times New Roman"/>
                <w:lang w:val="ru-RU"/>
              </w:rPr>
              <w:lastRenderedPageBreak/>
              <w:t>критериям красоты, доброты, справедливости</w:t>
            </w:r>
          </w:p>
          <w:p w:rsidR="006F6190" w:rsidRPr="00E05759" w:rsidRDefault="006F6190" w:rsidP="006F6190">
            <w:pPr>
              <w:pStyle w:val="Standard"/>
              <w:jc w:val="both"/>
              <w:rPr>
                <w:rFonts w:cs="Times New Roman"/>
                <w:lang w:val="ru-RU"/>
              </w:rPr>
            </w:pPr>
            <w:r w:rsidRPr="00E05759">
              <w:rPr>
                <w:rFonts w:cs="Times New Roman"/>
                <w:bCs/>
                <w:lang w:val="ru-RU"/>
              </w:rPr>
              <w:t>М:</w:t>
            </w:r>
            <w:r w:rsidRPr="00E05759">
              <w:rPr>
                <w:rFonts w:cs="Times New Roman"/>
                <w:lang w:val="ru-RU"/>
              </w:rPr>
              <w:t>выполнять музыкально - творческие задания по инструкции учителя, по заданным правилам;</w:t>
            </w:r>
          </w:p>
          <w:p w:rsidR="006F6190" w:rsidRPr="00E05759" w:rsidRDefault="006F6190" w:rsidP="006F6190">
            <w:pPr>
              <w:pStyle w:val="Standard"/>
              <w:jc w:val="both"/>
              <w:rPr>
                <w:rFonts w:eastAsia="Times New Roman" w:cs="Times New Roman"/>
                <w:i/>
                <w:iCs/>
              </w:rPr>
            </w:pPr>
            <w:r w:rsidRPr="00E05759">
              <w:rPr>
                <w:rFonts w:cs="Times New Roman"/>
                <w:lang w:val="ru-RU"/>
              </w:rPr>
              <w:t>вносить коррективы в свою работу;</w:t>
            </w:r>
          </w:p>
        </w:tc>
        <w:tc>
          <w:tcPr>
            <w:tcW w:w="2410" w:type="dxa"/>
            <w:gridSpan w:val="3"/>
            <w:tcBorders>
              <w:left w:val="single" w:sz="4" w:space="0" w:color="auto"/>
              <w:bottom w:val="single" w:sz="1" w:space="0" w:color="000000"/>
            </w:tcBorders>
            <w:shd w:val="clear" w:color="auto" w:fill="auto"/>
          </w:tcPr>
          <w:p w:rsidR="006F6190" w:rsidRPr="00E05759" w:rsidRDefault="006F6190" w:rsidP="006F6190">
            <w:pPr>
              <w:pStyle w:val="Standard"/>
              <w:rPr>
                <w:rFonts w:cs="Times New Roman"/>
                <w:bCs/>
                <w:lang w:val="ru-RU"/>
              </w:rPr>
            </w:pPr>
            <w:r w:rsidRPr="00E05759">
              <w:rPr>
                <w:rFonts w:cs="Times New Roman"/>
                <w:bCs/>
                <w:lang w:val="ru-RU"/>
              </w:rPr>
              <w:lastRenderedPageBreak/>
              <w:t>Л:</w:t>
            </w:r>
            <w:r w:rsidRPr="00E05759">
              <w:rPr>
                <w:rFonts w:cs="Times New Roman"/>
                <w:lang w:val="ru-RU"/>
              </w:rPr>
              <w:t>положительное отношение к урокам музыки.</w:t>
            </w:r>
          </w:p>
          <w:p w:rsidR="006F6190" w:rsidRPr="00E05759" w:rsidRDefault="006F6190" w:rsidP="00905E26">
            <w:pPr>
              <w:pStyle w:val="Standard"/>
              <w:jc w:val="both"/>
              <w:rPr>
                <w:rFonts w:eastAsia="Times New Roman" w:cs="Times New Roman"/>
                <w:i/>
                <w:iCs/>
                <w:lang w:val="ru-RU"/>
              </w:rPr>
            </w:pPr>
          </w:p>
        </w:tc>
        <w:tc>
          <w:tcPr>
            <w:tcW w:w="717" w:type="dxa"/>
            <w:gridSpan w:val="6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6F6190" w:rsidRPr="00E05759" w:rsidRDefault="006F6190" w:rsidP="00905E26">
            <w:pPr>
              <w:pStyle w:val="TableContents"/>
              <w:snapToGrid w:val="0"/>
              <w:rPr>
                <w:rFonts w:cs="Times New Roman"/>
                <w:lang w:val="ru-RU"/>
              </w:rPr>
            </w:pPr>
            <w:r w:rsidRPr="00E05759">
              <w:rPr>
                <w:rFonts w:cs="Times New Roman"/>
                <w:lang w:val="ru-RU"/>
              </w:rPr>
              <w:t>20.11</w:t>
            </w:r>
          </w:p>
        </w:tc>
        <w:tc>
          <w:tcPr>
            <w:tcW w:w="1425" w:type="dxa"/>
            <w:gridSpan w:val="2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6F6190" w:rsidRPr="00744A0E" w:rsidRDefault="006F6190" w:rsidP="00905E26">
            <w:pPr>
              <w:pStyle w:val="TableContents"/>
              <w:snapToGrid w:val="0"/>
              <w:rPr>
                <w:rFonts w:cs="Times New Roman"/>
              </w:rPr>
            </w:pPr>
          </w:p>
        </w:tc>
        <w:tc>
          <w:tcPr>
            <w:tcW w:w="4113" w:type="dxa"/>
            <w:gridSpan w:val="9"/>
            <w:tcBorders>
              <w:left w:val="single" w:sz="4" w:space="0" w:color="auto"/>
              <w:right w:val="single" w:sz="1" w:space="0" w:color="000000"/>
            </w:tcBorders>
            <w:shd w:val="clear" w:color="auto" w:fill="auto"/>
          </w:tcPr>
          <w:p w:rsidR="006F6190" w:rsidRPr="00744A0E" w:rsidRDefault="006F6190" w:rsidP="00905E26">
            <w:pPr>
              <w:pStyle w:val="TableContents"/>
              <w:snapToGrid w:val="0"/>
              <w:rPr>
                <w:rFonts w:cs="Times New Roman"/>
              </w:rPr>
            </w:pPr>
          </w:p>
        </w:tc>
      </w:tr>
      <w:tr w:rsidR="00B351F3" w:rsidRPr="00744A0E" w:rsidTr="00B351F3">
        <w:trPr>
          <w:gridAfter w:val="7"/>
          <w:wAfter w:w="153" w:type="dxa"/>
        </w:trPr>
        <w:tc>
          <w:tcPr>
            <w:tcW w:w="7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F6190" w:rsidRPr="00744A0E" w:rsidRDefault="006F6190" w:rsidP="00905E26">
            <w:pPr>
              <w:pStyle w:val="TableContents"/>
              <w:ind w:left="140" w:right="305" w:hanging="60"/>
              <w:jc w:val="right"/>
              <w:rPr>
                <w:rFonts w:eastAsia="Times New Roman" w:cs="Times New Roman"/>
              </w:rPr>
            </w:pPr>
            <w:r w:rsidRPr="00744A0E">
              <w:rPr>
                <w:rFonts w:cs="Times New Roman"/>
              </w:rPr>
              <w:lastRenderedPageBreak/>
              <w:t>13</w:t>
            </w:r>
          </w:p>
        </w:tc>
        <w:tc>
          <w:tcPr>
            <w:tcW w:w="2264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F6190" w:rsidRPr="00E05759" w:rsidRDefault="006F6190" w:rsidP="00905E26">
            <w:pPr>
              <w:pStyle w:val="Standard"/>
              <w:jc w:val="both"/>
              <w:rPr>
                <w:rFonts w:eastAsia="Times New Roman" w:cs="Times New Roman"/>
              </w:rPr>
            </w:pPr>
            <w:r w:rsidRPr="00E05759">
              <w:rPr>
                <w:rFonts w:eastAsia="Times New Roman" w:cs="Times New Roman"/>
              </w:rPr>
              <w:t>Волк и семеро</w:t>
            </w:r>
          </w:p>
          <w:p w:rsidR="006F6190" w:rsidRPr="00E05759" w:rsidRDefault="006F6190" w:rsidP="00905E26">
            <w:pPr>
              <w:pStyle w:val="Standard"/>
              <w:jc w:val="both"/>
              <w:rPr>
                <w:rFonts w:eastAsia="Times New Roman" w:cs="Times New Roman"/>
              </w:rPr>
            </w:pPr>
            <w:r w:rsidRPr="00E05759">
              <w:rPr>
                <w:rFonts w:eastAsia="Times New Roman" w:cs="Times New Roman"/>
              </w:rPr>
              <w:t>козлят.</w:t>
            </w:r>
          </w:p>
          <w:p w:rsidR="006F6190" w:rsidRPr="00E05759" w:rsidRDefault="006F6190" w:rsidP="00905E26">
            <w:pPr>
              <w:pStyle w:val="Standard"/>
              <w:jc w:val="both"/>
              <w:rPr>
                <w:rFonts w:eastAsia="Times New Roman" w:cs="Times New Roman"/>
              </w:rPr>
            </w:pPr>
            <w:r w:rsidRPr="00E05759">
              <w:rPr>
                <w:rFonts w:eastAsia="Times New Roman" w:cs="Times New Roman"/>
              </w:rPr>
              <w:t>С. 46–47</w:t>
            </w:r>
          </w:p>
        </w:tc>
        <w:tc>
          <w:tcPr>
            <w:tcW w:w="1557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F6190" w:rsidRPr="00E05759" w:rsidRDefault="006F6190" w:rsidP="00905E26">
            <w:pPr>
              <w:pStyle w:val="Standard"/>
              <w:jc w:val="both"/>
              <w:rPr>
                <w:rFonts w:eastAsia="Times New Roman" w:cs="Times New Roman"/>
                <w:bCs/>
                <w:lang w:val="ru-RU"/>
              </w:rPr>
            </w:pPr>
            <w:r w:rsidRPr="00E05759">
              <w:rPr>
                <w:rFonts w:eastAsia="Times New Roman" w:cs="Times New Roman"/>
                <w:bCs/>
                <w:lang w:val="ru-RU"/>
              </w:rPr>
              <w:t>1</w:t>
            </w:r>
          </w:p>
        </w:tc>
        <w:tc>
          <w:tcPr>
            <w:tcW w:w="2425" w:type="dxa"/>
            <w:gridSpan w:val="4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6F6190" w:rsidRPr="00E05759" w:rsidRDefault="006F6190" w:rsidP="006F6190">
            <w:pPr>
              <w:pStyle w:val="Standard"/>
              <w:jc w:val="both"/>
              <w:rPr>
                <w:rFonts w:cs="Times New Roman"/>
                <w:bCs/>
                <w:lang w:val="ru-RU"/>
              </w:rPr>
            </w:pPr>
            <w:r w:rsidRPr="00E05759">
              <w:rPr>
                <w:rFonts w:cs="Times New Roman"/>
                <w:bCs/>
                <w:lang w:val="ru-RU"/>
              </w:rPr>
              <w:t>П:</w:t>
            </w:r>
            <w:r w:rsidRPr="00E05759">
              <w:rPr>
                <w:rFonts w:cs="Times New Roman"/>
                <w:lang w:val="ru-RU"/>
              </w:rPr>
              <w:t xml:space="preserve"> выразительно двигаться под музыку, выражая её настроение</w:t>
            </w:r>
          </w:p>
          <w:p w:rsidR="006F6190" w:rsidRPr="00E05759" w:rsidRDefault="006F6190" w:rsidP="006F6190">
            <w:pPr>
              <w:pStyle w:val="Standard"/>
              <w:jc w:val="both"/>
              <w:rPr>
                <w:rFonts w:cs="Times New Roman"/>
                <w:lang w:val="ru-RU"/>
              </w:rPr>
            </w:pPr>
            <w:r w:rsidRPr="00E05759">
              <w:rPr>
                <w:rFonts w:cs="Times New Roman"/>
                <w:bCs/>
                <w:lang w:val="ru-RU"/>
              </w:rPr>
              <w:t>П:</w:t>
            </w:r>
            <w:r w:rsidRPr="00E05759">
              <w:rPr>
                <w:rFonts w:cs="Times New Roman"/>
                <w:lang w:val="ru-RU"/>
              </w:rPr>
              <w:t xml:space="preserve"> использовать элементарные приёмы игры на ударных, духовых и струнных народных музыкальных инструментах;</w:t>
            </w:r>
          </w:p>
          <w:p w:rsidR="006F6190" w:rsidRPr="00E05759" w:rsidRDefault="006F6190" w:rsidP="00905E26">
            <w:pPr>
              <w:pStyle w:val="Standard"/>
              <w:jc w:val="both"/>
              <w:rPr>
                <w:rFonts w:eastAsia="Times New Roman" w:cs="Times New Roman"/>
                <w:i/>
                <w:iCs/>
                <w:lang w:val="ru-RU"/>
              </w:rPr>
            </w:pPr>
          </w:p>
        </w:tc>
        <w:tc>
          <w:tcPr>
            <w:tcW w:w="3140" w:type="dxa"/>
            <w:gridSpan w:val="8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6F6190" w:rsidRPr="00E05759" w:rsidRDefault="006F6190" w:rsidP="00905E26">
            <w:pPr>
              <w:pStyle w:val="Standard"/>
              <w:jc w:val="both"/>
              <w:rPr>
                <w:rFonts w:eastAsia="Times New Roman" w:cs="Times New Roman"/>
                <w:i/>
                <w:iCs/>
              </w:rPr>
            </w:pPr>
            <w:r w:rsidRPr="00E05759">
              <w:rPr>
                <w:rFonts w:cs="Times New Roman"/>
                <w:bCs/>
                <w:lang w:val="ru-RU"/>
              </w:rPr>
              <w:t>М:</w:t>
            </w:r>
            <w:r w:rsidRPr="00E05759">
              <w:rPr>
                <w:rFonts w:cs="Times New Roman"/>
                <w:lang w:val="ru-RU"/>
              </w:rPr>
              <w:t xml:space="preserve"> оценивать музыкальные образы людей и сказочных персонажей, например, в музыкальных сказках, по критериям красоты, доброты, справедливости</w:t>
            </w:r>
          </w:p>
        </w:tc>
        <w:tc>
          <w:tcPr>
            <w:tcW w:w="2395" w:type="dxa"/>
            <w:gridSpan w:val="2"/>
            <w:tcBorders>
              <w:left w:val="single" w:sz="4" w:space="0" w:color="auto"/>
              <w:bottom w:val="single" w:sz="1" w:space="0" w:color="000000"/>
            </w:tcBorders>
            <w:shd w:val="clear" w:color="auto" w:fill="auto"/>
          </w:tcPr>
          <w:p w:rsidR="006F6190" w:rsidRPr="00E05759" w:rsidRDefault="006F6190" w:rsidP="006F6190">
            <w:pPr>
              <w:pStyle w:val="Standard"/>
              <w:rPr>
                <w:rFonts w:cs="Times New Roman"/>
                <w:lang w:val="ru-RU"/>
              </w:rPr>
            </w:pPr>
            <w:r w:rsidRPr="00E05759">
              <w:rPr>
                <w:rFonts w:cs="Times New Roman"/>
                <w:bCs/>
                <w:lang w:val="ru-RU"/>
              </w:rPr>
              <w:t>Л</w:t>
            </w:r>
            <w:r w:rsidRPr="00E05759">
              <w:rPr>
                <w:rFonts w:cs="Times New Roman"/>
                <w:lang w:val="ru-RU"/>
              </w:rPr>
              <w:t>:мотивации и познавательного интереса к музыке и музыкальной деятельности;</w:t>
            </w:r>
          </w:p>
          <w:p w:rsidR="006F6190" w:rsidRPr="00E05759" w:rsidRDefault="006F6190" w:rsidP="006F6190">
            <w:pPr>
              <w:pStyle w:val="Standard"/>
              <w:jc w:val="both"/>
              <w:rPr>
                <w:rFonts w:cs="Times New Roman"/>
                <w:lang w:val="ru-RU"/>
              </w:rPr>
            </w:pPr>
            <w:r w:rsidRPr="00E05759">
              <w:rPr>
                <w:rFonts w:cs="Times New Roman"/>
                <w:lang w:val="ru-RU"/>
              </w:rPr>
              <w:t>эмоционально - ценностное отношение к искусству, к произведениям классической музыки.</w:t>
            </w:r>
          </w:p>
          <w:p w:rsidR="006F6190" w:rsidRPr="00E05759" w:rsidRDefault="006F6190" w:rsidP="006F6190">
            <w:pPr>
              <w:pStyle w:val="Standard"/>
              <w:jc w:val="both"/>
              <w:rPr>
                <w:rFonts w:eastAsia="Times New Roman" w:cs="Times New Roman"/>
                <w:i/>
                <w:iCs/>
              </w:rPr>
            </w:pPr>
            <w:r w:rsidRPr="00E05759">
              <w:rPr>
                <w:rFonts w:cs="Times New Roman"/>
                <w:lang w:val="ru-RU"/>
              </w:rPr>
              <w:t>исполнять доступные в музыкальном и сценическом отношении роли в музыкальных инсценировках сказок и в детских операх;</w:t>
            </w:r>
          </w:p>
        </w:tc>
        <w:tc>
          <w:tcPr>
            <w:tcW w:w="717" w:type="dxa"/>
            <w:gridSpan w:val="6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6F6190" w:rsidRPr="00E05759" w:rsidRDefault="006F6190" w:rsidP="00905E26">
            <w:pPr>
              <w:pStyle w:val="TableContents"/>
              <w:snapToGrid w:val="0"/>
              <w:rPr>
                <w:rFonts w:cs="Times New Roman"/>
                <w:lang w:val="ru-RU"/>
              </w:rPr>
            </w:pPr>
            <w:r w:rsidRPr="00E05759">
              <w:rPr>
                <w:rFonts w:cs="Times New Roman"/>
                <w:lang w:val="ru-RU"/>
              </w:rPr>
              <w:t>27.11</w:t>
            </w:r>
          </w:p>
        </w:tc>
        <w:tc>
          <w:tcPr>
            <w:tcW w:w="1425" w:type="dxa"/>
            <w:gridSpan w:val="2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6F6190" w:rsidRPr="00744A0E" w:rsidRDefault="006F6190" w:rsidP="00905E26">
            <w:pPr>
              <w:pStyle w:val="TableContents"/>
              <w:snapToGrid w:val="0"/>
              <w:rPr>
                <w:rFonts w:cs="Times New Roman"/>
              </w:rPr>
            </w:pPr>
          </w:p>
        </w:tc>
        <w:tc>
          <w:tcPr>
            <w:tcW w:w="3983" w:type="dxa"/>
            <w:gridSpan w:val="3"/>
            <w:vMerge w:val="restart"/>
            <w:tcBorders>
              <w:left w:val="single" w:sz="4" w:space="0" w:color="auto"/>
              <w:right w:val="single" w:sz="1" w:space="0" w:color="000000"/>
            </w:tcBorders>
            <w:shd w:val="clear" w:color="auto" w:fill="auto"/>
          </w:tcPr>
          <w:p w:rsidR="006F6190" w:rsidRPr="00744A0E" w:rsidRDefault="006F6190" w:rsidP="00905E26">
            <w:pPr>
              <w:pStyle w:val="TableContents"/>
              <w:snapToGrid w:val="0"/>
              <w:rPr>
                <w:rFonts w:cs="Times New Roman"/>
              </w:rPr>
            </w:pPr>
          </w:p>
        </w:tc>
      </w:tr>
      <w:tr w:rsidR="00B351F3" w:rsidRPr="00744A0E" w:rsidTr="00B351F3">
        <w:trPr>
          <w:gridAfter w:val="7"/>
          <w:wAfter w:w="153" w:type="dxa"/>
        </w:trPr>
        <w:tc>
          <w:tcPr>
            <w:tcW w:w="7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F6190" w:rsidRPr="00744A0E" w:rsidRDefault="006F6190" w:rsidP="00905E26">
            <w:pPr>
              <w:pStyle w:val="TableContents"/>
              <w:ind w:left="140" w:right="305" w:hanging="60"/>
              <w:jc w:val="right"/>
              <w:rPr>
                <w:rFonts w:eastAsia="Times New Roman" w:cs="Times New Roman"/>
              </w:rPr>
            </w:pPr>
            <w:r w:rsidRPr="00744A0E">
              <w:rPr>
                <w:rFonts w:cs="Times New Roman"/>
              </w:rPr>
              <w:t>14</w:t>
            </w:r>
          </w:p>
        </w:tc>
        <w:tc>
          <w:tcPr>
            <w:tcW w:w="2264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F6190" w:rsidRPr="00E05759" w:rsidRDefault="006F6190" w:rsidP="00905E26">
            <w:pPr>
              <w:pStyle w:val="Standard"/>
              <w:jc w:val="both"/>
              <w:rPr>
                <w:rFonts w:eastAsia="Times New Roman" w:cs="Times New Roman"/>
              </w:rPr>
            </w:pPr>
            <w:r w:rsidRPr="00E05759">
              <w:rPr>
                <w:rFonts w:eastAsia="Times New Roman" w:cs="Times New Roman"/>
              </w:rPr>
              <w:t>Волшебное</w:t>
            </w:r>
          </w:p>
          <w:p w:rsidR="006F6190" w:rsidRPr="00E05759" w:rsidRDefault="006F6190" w:rsidP="00905E26">
            <w:pPr>
              <w:pStyle w:val="Standard"/>
              <w:jc w:val="both"/>
              <w:rPr>
                <w:rFonts w:eastAsia="Times New Roman" w:cs="Times New Roman"/>
              </w:rPr>
            </w:pPr>
            <w:r w:rsidRPr="00E05759">
              <w:rPr>
                <w:rFonts w:eastAsia="Times New Roman" w:cs="Times New Roman"/>
              </w:rPr>
              <w:t>озеро.</w:t>
            </w:r>
          </w:p>
          <w:p w:rsidR="006F6190" w:rsidRPr="00E05759" w:rsidRDefault="006F6190" w:rsidP="00905E26">
            <w:pPr>
              <w:pStyle w:val="Standard"/>
              <w:jc w:val="both"/>
              <w:rPr>
                <w:rFonts w:eastAsia="Times New Roman" w:cs="Times New Roman"/>
              </w:rPr>
            </w:pPr>
            <w:r w:rsidRPr="00E05759">
              <w:rPr>
                <w:rFonts w:eastAsia="Times New Roman" w:cs="Times New Roman"/>
              </w:rPr>
              <w:t>С. 48–49</w:t>
            </w:r>
          </w:p>
        </w:tc>
        <w:tc>
          <w:tcPr>
            <w:tcW w:w="1557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F6190" w:rsidRPr="00E05759" w:rsidRDefault="006F6190" w:rsidP="00905E26">
            <w:pPr>
              <w:pStyle w:val="Standard"/>
              <w:jc w:val="both"/>
              <w:rPr>
                <w:rFonts w:cs="Times New Roman"/>
                <w:lang w:val="ru-RU"/>
              </w:rPr>
            </w:pPr>
            <w:r w:rsidRPr="00E05759">
              <w:rPr>
                <w:rFonts w:cs="Times New Roman"/>
                <w:lang w:val="ru-RU"/>
              </w:rPr>
              <w:t>1</w:t>
            </w:r>
          </w:p>
        </w:tc>
        <w:tc>
          <w:tcPr>
            <w:tcW w:w="2425" w:type="dxa"/>
            <w:gridSpan w:val="4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6F6190" w:rsidRPr="00E05759" w:rsidRDefault="006F6190" w:rsidP="00905E26">
            <w:pPr>
              <w:pStyle w:val="Standard"/>
              <w:jc w:val="both"/>
              <w:rPr>
                <w:rFonts w:cs="Times New Roman"/>
                <w:bCs/>
                <w:lang w:val="ru-RU"/>
              </w:rPr>
            </w:pPr>
          </w:p>
          <w:p w:rsidR="006F6190" w:rsidRPr="00E05759" w:rsidRDefault="006F6190" w:rsidP="00905E26">
            <w:pPr>
              <w:pStyle w:val="Standard"/>
              <w:jc w:val="both"/>
              <w:rPr>
                <w:rFonts w:cs="Times New Roman"/>
                <w:bCs/>
                <w:lang w:val="ru-RU"/>
              </w:rPr>
            </w:pPr>
            <w:r w:rsidRPr="00E05759">
              <w:rPr>
                <w:rFonts w:cs="Times New Roman"/>
                <w:bCs/>
                <w:lang w:val="ru-RU"/>
              </w:rPr>
              <w:t>П:</w:t>
            </w:r>
            <w:r w:rsidRPr="00E05759">
              <w:rPr>
                <w:rFonts w:cs="Times New Roman"/>
                <w:lang w:val="ru-RU"/>
              </w:rPr>
              <w:t xml:space="preserve"> выразительно двигаться под музыку, выражая её настроение</w:t>
            </w:r>
          </w:p>
          <w:p w:rsidR="006F6190" w:rsidRPr="00E05759" w:rsidRDefault="006F6190" w:rsidP="00905E26">
            <w:pPr>
              <w:pStyle w:val="Standard"/>
              <w:jc w:val="both"/>
              <w:rPr>
                <w:rFonts w:cs="Times New Roman"/>
                <w:lang w:val="ru-RU"/>
              </w:rPr>
            </w:pPr>
            <w:r w:rsidRPr="00E05759">
              <w:rPr>
                <w:rFonts w:cs="Times New Roman"/>
                <w:bCs/>
                <w:lang w:val="ru-RU"/>
              </w:rPr>
              <w:t>П:</w:t>
            </w:r>
            <w:r w:rsidRPr="00E05759">
              <w:rPr>
                <w:rFonts w:cs="Times New Roman"/>
                <w:lang w:val="ru-RU"/>
              </w:rPr>
              <w:t xml:space="preserve"> использовать элементарные приёмы </w:t>
            </w:r>
            <w:r w:rsidRPr="00E05759">
              <w:rPr>
                <w:rFonts w:cs="Times New Roman"/>
                <w:lang w:val="ru-RU"/>
              </w:rPr>
              <w:lastRenderedPageBreak/>
              <w:t>игры на ударных, духовых и струнных народных музыкальных инструментах;</w:t>
            </w:r>
          </w:p>
          <w:p w:rsidR="006F6190" w:rsidRPr="00E05759" w:rsidRDefault="006F6190" w:rsidP="00905E26">
            <w:pPr>
              <w:pStyle w:val="Standard"/>
              <w:jc w:val="both"/>
              <w:rPr>
                <w:rFonts w:cs="Times New Roman"/>
                <w:lang w:val="ru-RU"/>
              </w:rPr>
            </w:pPr>
            <w:r w:rsidRPr="00E05759">
              <w:rPr>
                <w:rFonts w:cs="Times New Roman"/>
                <w:lang w:val="ru-RU"/>
              </w:rPr>
              <w:t>выражать свои музыкальные впечатления средствами изобразительного искусства;</w:t>
            </w:r>
          </w:p>
          <w:p w:rsidR="006F6190" w:rsidRPr="00E05759" w:rsidRDefault="006F6190" w:rsidP="00905E26">
            <w:pPr>
              <w:pStyle w:val="Standard"/>
              <w:jc w:val="both"/>
              <w:rPr>
                <w:rFonts w:cs="Times New Roman"/>
                <w:bCs/>
                <w:lang w:val="ru-RU"/>
              </w:rPr>
            </w:pPr>
            <w:r w:rsidRPr="00E05759">
              <w:rPr>
                <w:rFonts w:cs="Times New Roman"/>
                <w:lang w:val="ru-RU"/>
              </w:rPr>
              <w:t>исполнять доступные в музыкальном и сценическом отношении роли в музыкальных инсценировках сказок и в детских операх;</w:t>
            </w:r>
          </w:p>
          <w:p w:rsidR="006F6190" w:rsidRPr="00E05759" w:rsidRDefault="006F6190" w:rsidP="00905E26">
            <w:pPr>
              <w:pStyle w:val="Standard"/>
              <w:jc w:val="both"/>
              <w:rPr>
                <w:rFonts w:eastAsia="Times New Roman" w:cs="Times New Roman"/>
                <w:i/>
                <w:iCs/>
              </w:rPr>
            </w:pPr>
            <w:r w:rsidRPr="00E05759">
              <w:rPr>
                <w:rFonts w:cs="Times New Roman"/>
                <w:bCs/>
                <w:lang w:val="ru-RU"/>
              </w:rPr>
              <w:t>М:</w:t>
            </w:r>
            <w:r w:rsidRPr="00E05759">
              <w:rPr>
                <w:rFonts w:cs="Times New Roman"/>
                <w:lang w:val="ru-RU"/>
              </w:rPr>
              <w:t xml:space="preserve"> оценивать музыкальные образы людей и сказочных персонажей, например, в музыкальных сказках, по критериям красоты, доброты, справедливости</w:t>
            </w:r>
          </w:p>
        </w:tc>
        <w:tc>
          <w:tcPr>
            <w:tcW w:w="3140" w:type="dxa"/>
            <w:gridSpan w:val="8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6F6190" w:rsidRPr="00E05759" w:rsidRDefault="006F6190" w:rsidP="00905E26">
            <w:pPr>
              <w:pStyle w:val="Standard"/>
              <w:jc w:val="both"/>
              <w:rPr>
                <w:rFonts w:eastAsia="Times New Roman" w:cs="Times New Roman"/>
                <w:i/>
                <w:iCs/>
              </w:rPr>
            </w:pPr>
            <w:r w:rsidRPr="00E05759">
              <w:rPr>
                <w:rFonts w:cs="Times New Roman"/>
                <w:bCs/>
                <w:lang w:val="ru-RU"/>
              </w:rPr>
              <w:lastRenderedPageBreak/>
              <w:t>М:</w:t>
            </w:r>
            <w:r w:rsidRPr="00E05759">
              <w:rPr>
                <w:rFonts w:cs="Times New Roman"/>
                <w:lang w:val="ru-RU"/>
              </w:rPr>
              <w:t xml:space="preserve"> оценивать музыкальные образы людей и сказочных персонажей, например, в музыкальных сказках, по критериям красоты, доброты, справедливости</w:t>
            </w:r>
          </w:p>
        </w:tc>
        <w:tc>
          <w:tcPr>
            <w:tcW w:w="2395" w:type="dxa"/>
            <w:gridSpan w:val="2"/>
            <w:tcBorders>
              <w:left w:val="single" w:sz="4" w:space="0" w:color="auto"/>
              <w:bottom w:val="single" w:sz="1" w:space="0" w:color="000000"/>
            </w:tcBorders>
            <w:shd w:val="clear" w:color="auto" w:fill="auto"/>
          </w:tcPr>
          <w:p w:rsidR="006F6190" w:rsidRPr="00E05759" w:rsidRDefault="006F6190" w:rsidP="006F6190">
            <w:pPr>
              <w:pStyle w:val="Standard"/>
              <w:rPr>
                <w:rFonts w:cs="Times New Roman"/>
                <w:bCs/>
                <w:lang w:val="ru-RU"/>
              </w:rPr>
            </w:pPr>
            <w:r w:rsidRPr="00E05759">
              <w:rPr>
                <w:rFonts w:cs="Times New Roman"/>
                <w:bCs/>
                <w:lang w:val="ru-RU"/>
              </w:rPr>
              <w:t>Л:</w:t>
            </w:r>
            <w:r w:rsidRPr="00E05759">
              <w:rPr>
                <w:rFonts w:cs="Times New Roman"/>
                <w:lang w:val="ru-RU"/>
              </w:rPr>
              <w:t>положительное отношение к урокам музыки.</w:t>
            </w:r>
          </w:p>
          <w:p w:rsidR="006F6190" w:rsidRPr="00E05759" w:rsidRDefault="006F6190" w:rsidP="006F6190">
            <w:pPr>
              <w:pStyle w:val="Standard"/>
              <w:jc w:val="both"/>
              <w:rPr>
                <w:rFonts w:cs="Times New Roman"/>
                <w:bCs/>
                <w:lang w:val="ru-RU"/>
              </w:rPr>
            </w:pPr>
            <w:r w:rsidRPr="00E05759">
              <w:rPr>
                <w:rFonts w:cs="Times New Roman"/>
                <w:bCs/>
                <w:lang w:val="ru-RU"/>
              </w:rPr>
              <w:t>Л</w:t>
            </w:r>
            <w:r w:rsidRPr="00E05759">
              <w:rPr>
                <w:rFonts w:cs="Times New Roman"/>
                <w:lang w:val="ru-RU"/>
              </w:rPr>
              <w:t xml:space="preserve">: внимательное отношения к музыке как живому, образному </w:t>
            </w:r>
            <w:r w:rsidRPr="00E05759">
              <w:rPr>
                <w:rFonts w:cs="Times New Roman"/>
                <w:lang w:val="ru-RU"/>
              </w:rPr>
              <w:lastRenderedPageBreak/>
              <w:t>искусству;</w:t>
            </w:r>
          </w:p>
          <w:p w:rsidR="006F6190" w:rsidRPr="00E05759" w:rsidRDefault="006F6190" w:rsidP="00905E26">
            <w:pPr>
              <w:pStyle w:val="Standard"/>
              <w:jc w:val="both"/>
              <w:rPr>
                <w:rFonts w:eastAsia="Times New Roman" w:cs="Times New Roman"/>
                <w:i/>
                <w:iCs/>
                <w:lang w:val="ru-RU"/>
              </w:rPr>
            </w:pPr>
          </w:p>
        </w:tc>
        <w:tc>
          <w:tcPr>
            <w:tcW w:w="717" w:type="dxa"/>
            <w:gridSpan w:val="6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6F6190" w:rsidRPr="00E05759" w:rsidRDefault="006F6190" w:rsidP="00905E26">
            <w:pPr>
              <w:pStyle w:val="TableContents"/>
              <w:snapToGrid w:val="0"/>
              <w:rPr>
                <w:rFonts w:cs="Times New Roman"/>
                <w:lang w:val="ru-RU"/>
              </w:rPr>
            </w:pPr>
            <w:r w:rsidRPr="00E05759">
              <w:rPr>
                <w:rFonts w:cs="Times New Roman"/>
                <w:lang w:val="ru-RU"/>
              </w:rPr>
              <w:lastRenderedPageBreak/>
              <w:t>04.12</w:t>
            </w:r>
          </w:p>
        </w:tc>
        <w:tc>
          <w:tcPr>
            <w:tcW w:w="1425" w:type="dxa"/>
            <w:gridSpan w:val="2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6F6190" w:rsidRPr="00744A0E" w:rsidRDefault="006F6190" w:rsidP="00905E26">
            <w:pPr>
              <w:pStyle w:val="TableContents"/>
              <w:snapToGrid w:val="0"/>
              <w:rPr>
                <w:rFonts w:cs="Times New Roman"/>
              </w:rPr>
            </w:pPr>
          </w:p>
        </w:tc>
        <w:tc>
          <w:tcPr>
            <w:tcW w:w="3983" w:type="dxa"/>
            <w:gridSpan w:val="3"/>
            <w:vMerge/>
            <w:tcBorders>
              <w:left w:val="single" w:sz="4" w:space="0" w:color="auto"/>
              <w:right w:val="single" w:sz="1" w:space="0" w:color="000000"/>
            </w:tcBorders>
            <w:shd w:val="clear" w:color="auto" w:fill="auto"/>
          </w:tcPr>
          <w:p w:rsidR="006F6190" w:rsidRPr="00744A0E" w:rsidRDefault="006F6190" w:rsidP="00905E26">
            <w:pPr>
              <w:pStyle w:val="TableContents"/>
              <w:snapToGrid w:val="0"/>
              <w:rPr>
                <w:rFonts w:cs="Times New Roman"/>
              </w:rPr>
            </w:pPr>
          </w:p>
        </w:tc>
      </w:tr>
      <w:tr w:rsidR="00B351F3" w:rsidRPr="00744A0E" w:rsidTr="00B351F3">
        <w:trPr>
          <w:gridAfter w:val="6"/>
          <w:wAfter w:w="140" w:type="dxa"/>
        </w:trPr>
        <w:tc>
          <w:tcPr>
            <w:tcW w:w="7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F6190" w:rsidRPr="00744A0E" w:rsidRDefault="006F6190" w:rsidP="00905E26">
            <w:pPr>
              <w:pStyle w:val="TableContents"/>
              <w:ind w:left="140" w:right="305" w:hanging="60"/>
              <w:jc w:val="right"/>
              <w:rPr>
                <w:rFonts w:eastAsia="Times New Roman" w:cs="Times New Roman"/>
              </w:rPr>
            </w:pPr>
            <w:r w:rsidRPr="00744A0E">
              <w:rPr>
                <w:rFonts w:cs="Times New Roman"/>
              </w:rPr>
              <w:lastRenderedPageBreak/>
              <w:t>15</w:t>
            </w:r>
          </w:p>
        </w:tc>
        <w:tc>
          <w:tcPr>
            <w:tcW w:w="2264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F6190" w:rsidRPr="00E05759" w:rsidRDefault="006F6190" w:rsidP="00905E26">
            <w:pPr>
              <w:pStyle w:val="Standard"/>
              <w:jc w:val="both"/>
              <w:rPr>
                <w:rFonts w:eastAsia="Times New Roman" w:cs="Times New Roman"/>
              </w:rPr>
            </w:pPr>
            <w:r w:rsidRPr="00E05759">
              <w:rPr>
                <w:rFonts w:eastAsia="Times New Roman" w:cs="Times New Roman"/>
              </w:rPr>
              <w:t>Сказочный</w:t>
            </w:r>
          </w:p>
          <w:p w:rsidR="006F6190" w:rsidRPr="00E05759" w:rsidRDefault="006F6190" w:rsidP="00905E26">
            <w:pPr>
              <w:pStyle w:val="Standard"/>
              <w:jc w:val="both"/>
              <w:rPr>
                <w:rFonts w:eastAsia="Times New Roman" w:cs="Times New Roman"/>
              </w:rPr>
            </w:pPr>
            <w:r w:rsidRPr="00E05759">
              <w:rPr>
                <w:rFonts w:eastAsia="Times New Roman" w:cs="Times New Roman"/>
              </w:rPr>
              <w:t>лес.</w:t>
            </w:r>
          </w:p>
          <w:p w:rsidR="006F6190" w:rsidRPr="00E05759" w:rsidRDefault="006F6190" w:rsidP="00905E26">
            <w:pPr>
              <w:pStyle w:val="Standard"/>
              <w:jc w:val="both"/>
              <w:rPr>
                <w:rFonts w:eastAsia="Times New Roman" w:cs="Times New Roman"/>
                <w:bCs/>
              </w:rPr>
            </w:pPr>
            <w:r w:rsidRPr="00E05759">
              <w:rPr>
                <w:rFonts w:eastAsia="Times New Roman" w:cs="Times New Roman"/>
              </w:rPr>
              <w:t>С. 50-51</w:t>
            </w:r>
          </w:p>
        </w:tc>
        <w:tc>
          <w:tcPr>
            <w:tcW w:w="1557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F6190" w:rsidRPr="00E05759" w:rsidRDefault="006F6190" w:rsidP="00905E26">
            <w:pPr>
              <w:pStyle w:val="Standard"/>
              <w:jc w:val="both"/>
              <w:rPr>
                <w:rFonts w:eastAsia="Times New Roman" w:cs="Times New Roman"/>
                <w:lang w:val="ru-RU"/>
              </w:rPr>
            </w:pPr>
            <w:r w:rsidRPr="00E05759">
              <w:rPr>
                <w:rFonts w:eastAsia="Times New Roman" w:cs="Times New Roman"/>
                <w:lang w:val="ru-RU"/>
              </w:rPr>
              <w:t>1</w:t>
            </w:r>
          </w:p>
        </w:tc>
        <w:tc>
          <w:tcPr>
            <w:tcW w:w="2425" w:type="dxa"/>
            <w:gridSpan w:val="4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6F6190" w:rsidRPr="00E05759" w:rsidRDefault="006F6190" w:rsidP="00905E26">
            <w:pPr>
              <w:pStyle w:val="Standard"/>
              <w:jc w:val="both"/>
              <w:rPr>
                <w:rFonts w:cs="Times New Roman"/>
                <w:bCs/>
                <w:lang w:val="ru-RU"/>
              </w:rPr>
            </w:pPr>
            <w:r w:rsidRPr="00E05759">
              <w:rPr>
                <w:rFonts w:cs="Times New Roman"/>
                <w:bCs/>
                <w:lang w:val="ru-RU"/>
              </w:rPr>
              <w:t>П:</w:t>
            </w:r>
            <w:r w:rsidRPr="00E05759">
              <w:rPr>
                <w:rFonts w:cs="Times New Roman"/>
                <w:lang w:val="ru-RU"/>
              </w:rPr>
              <w:t xml:space="preserve"> выразительно двигаться под музыку, выражая её настроение</w:t>
            </w:r>
          </w:p>
          <w:p w:rsidR="006F6190" w:rsidRPr="00E05759" w:rsidRDefault="006F6190" w:rsidP="00905E26">
            <w:pPr>
              <w:pStyle w:val="Standard"/>
              <w:jc w:val="both"/>
              <w:rPr>
                <w:rFonts w:cs="Times New Roman"/>
                <w:lang w:val="ru-RU"/>
              </w:rPr>
            </w:pPr>
            <w:r w:rsidRPr="00E05759">
              <w:rPr>
                <w:rFonts w:cs="Times New Roman"/>
                <w:bCs/>
                <w:lang w:val="ru-RU"/>
              </w:rPr>
              <w:t>П:</w:t>
            </w:r>
            <w:r w:rsidRPr="00E05759">
              <w:rPr>
                <w:rFonts w:cs="Times New Roman"/>
                <w:lang w:val="ru-RU"/>
              </w:rPr>
              <w:t xml:space="preserve"> выполнять упражнения арт — терапии;</w:t>
            </w:r>
          </w:p>
          <w:p w:rsidR="006F6190" w:rsidRPr="00E05759" w:rsidRDefault="006F6190" w:rsidP="00905E26">
            <w:pPr>
              <w:pStyle w:val="Standard"/>
              <w:jc w:val="both"/>
              <w:rPr>
                <w:rFonts w:cs="Times New Roman"/>
                <w:bCs/>
                <w:lang w:val="ru-RU"/>
              </w:rPr>
            </w:pPr>
            <w:r w:rsidRPr="00E05759">
              <w:rPr>
                <w:rFonts w:cs="Times New Roman"/>
                <w:lang w:val="ru-RU"/>
              </w:rPr>
              <w:t xml:space="preserve">исполнять доступные в </w:t>
            </w:r>
            <w:r w:rsidRPr="00E05759">
              <w:rPr>
                <w:rFonts w:cs="Times New Roman"/>
                <w:lang w:val="ru-RU"/>
              </w:rPr>
              <w:lastRenderedPageBreak/>
              <w:t>музыкальном и сценическом отношении роли в музыкальных инсценировках сказок и в детских операх;</w:t>
            </w:r>
          </w:p>
          <w:p w:rsidR="006F6190" w:rsidRPr="00E05759" w:rsidRDefault="006F6190" w:rsidP="006F6190">
            <w:pPr>
              <w:pStyle w:val="Standard"/>
              <w:jc w:val="both"/>
              <w:rPr>
                <w:rFonts w:eastAsia="Times New Roman" w:cs="Times New Roman"/>
                <w:i/>
                <w:iCs/>
              </w:rPr>
            </w:pPr>
          </w:p>
          <w:p w:rsidR="006F6190" w:rsidRPr="00E05759" w:rsidRDefault="006F6190" w:rsidP="00905E26">
            <w:pPr>
              <w:pStyle w:val="Standard"/>
              <w:jc w:val="both"/>
              <w:rPr>
                <w:rFonts w:eastAsia="Times New Roman" w:cs="Times New Roman"/>
                <w:i/>
                <w:iCs/>
              </w:rPr>
            </w:pPr>
          </w:p>
        </w:tc>
        <w:tc>
          <w:tcPr>
            <w:tcW w:w="3140" w:type="dxa"/>
            <w:gridSpan w:val="8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6F6190" w:rsidRPr="00E05759" w:rsidRDefault="006F6190" w:rsidP="006F6190">
            <w:pPr>
              <w:pStyle w:val="Standard"/>
              <w:jc w:val="both"/>
              <w:rPr>
                <w:rFonts w:cs="Times New Roman"/>
                <w:lang w:val="ru-RU"/>
              </w:rPr>
            </w:pPr>
            <w:r w:rsidRPr="00E05759">
              <w:rPr>
                <w:rFonts w:cs="Times New Roman"/>
                <w:bCs/>
                <w:lang w:val="ru-RU"/>
              </w:rPr>
              <w:lastRenderedPageBreak/>
              <w:t>М:</w:t>
            </w:r>
            <w:r w:rsidRPr="00E05759">
              <w:rPr>
                <w:rFonts w:cs="Times New Roman"/>
                <w:lang w:val="ru-RU"/>
              </w:rPr>
              <w:t>выполнять музыкально - творческие задания по инструкции учителя, по заданным правилам;</w:t>
            </w:r>
          </w:p>
          <w:p w:rsidR="006F6190" w:rsidRPr="00E05759" w:rsidRDefault="006F6190" w:rsidP="006F6190">
            <w:pPr>
              <w:pStyle w:val="Standard"/>
              <w:jc w:val="both"/>
              <w:rPr>
                <w:rFonts w:eastAsia="Times New Roman" w:cs="Times New Roman"/>
                <w:i/>
                <w:iCs/>
              </w:rPr>
            </w:pPr>
            <w:r w:rsidRPr="00E05759">
              <w:rPr>
                <w:rFonts w:cs="Times New Roman"/>
                <w:lang w:val="ru-RU"/>
              </w:rPr>
              <w:t>вносить коррективы в свою работу;</w:t>
            </w:r>
          </w:p>
        </w:tc>
        <w:tc>
          <w:tcPr>
            <w:tcW w:w="2395" w:type="dxa"/>
            <w:gridSpan w:val="2"/>
            <w:tcBorders>
              <w:left w:val="single" w:sz="4" w:space="0" w:color="auto"/>
              <w:bottom w:val="single" w:sz="1" w:space="0" w:color="000000"/>
            </w:tcBorders>
            <w:shd w:val="clear" w:color="auto" w:fill="auto"/>
          </w:tcPr>
          <w:p w:rsidR="006F6190" w:rsidRPr="00E05759" w:rsidRDefault="006F6190" w:rsidP="006F6190">
            <w:pPr>
              <w:pStyle w:val="Standard"/>
              <w:rPr>
                <w:rFonts w:cs="Times New Roman"/>
                <w:lang w:val="ru-RU"/>
              </w:rPr>
            </w:pPr>
            <w:r w:rsidRPr="00E05759">
              <w:rPr>
                <w:rFonts w:cs="Times New Roman"/>
                <w:bCs/>
                <w:lang w:val="ru-RU"/>
              </w:rPr>
              <w:t>Л</w:t>
            </w:r>
            <w:r w:rsidRPr="00E05759">
              <w:rPr>
                <w:rFonts w:cs="Times New Roman"/>
                <w:lang w:val="ru-RU"/>
              </w:rPr>
              <w:t>:мотивации и познавательного интереса к музыке и музыкальной деятельности;</w:t>
            </w:r>
          </w:p>
          <w:p w:rsidR="006F6190" w:rsidRPr="00E05759" w:rsidRDefault="006F6190" w:rsidP="006F6190">
            <w:pPr>
              <w:pStyle w:val="Standard"/>
              <w:jc w:val="both"/>
              <w:rPr>
                <w:rFonts w:cs="Times New Roman"/>
                <w:bCs/>
                <w:lang w:val="ru-RU"/>
              </w:rPr>
            </w:pPr>
            <w:r w:rsidRPr="00E05759">
              <w:rPr>
                <w:rFonts w:cs="Times New Roman"/>
                <w:lang w:val="ru-RU"/>
              </w:rPr>
              <w:t xml:space="preserve">эмоционально - ценностное отношение </w:t>
            </w:r>
            <w:r w:rsidRPr="00E05759">
              <w:rPr>
                <w:rFonts w:cs="Times New Roman"/>
                <w:lang w:val="ru-RU"/>
              </w:rPr>
              <w:lastRenderedPageBreak/>
              <w:t>к искусству, к произведениям классической музыки.</w:t>
            </w:r>
          </w:p>
          <w:p w:rsidR="006F6190" w:rsidRPr="00E05759" w:rsidRDefault="006F6190" w:rsidP="00905E26">
            <w:pPr>
              <w:pStyle w:val="Standard"/>
              <w:jc w:val="both"/>
              <w:rPr>
                <w:rFonts w:eastAsia="Times New Roman" w:cs="Times New Roman"/>
                <w:i/>
                <w:iCs/>
                <w:lang w:val="ru-RU"/>
              </w:rPr>
            </w:pPr>
          </w:p>
        </w:tc>
        <w:tc>
          <w:tcPr>
            <w:tcW w:w="658" w:type="dxa"/>
            <w:gridSpan w:val="4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6F6190" w:rsidRPr="00E05759" w:rsidRDefault="006F6190" w:rsidP="00905E26">
            <w:pPr>
              <w:pStyle w:val="TableContents"/>
              <w:snapToGrid w:val="0"/>
              <w:rPr>
                <w:rFonts w:cs="Times New Roman"/>
                <w:lang w:val="ru-RU"/>
              </w:rPr>
            </w:pPr>
            <w:r w:rsidRPr="00E05759">
              <w:rPr>
                <w:rFonts w:cs="Times New Roman"/>
                <w:lang w:val="ru-RU"/>
              </w:rPr>
              <w:lastRenderedPageBreak/>
              <w:t>11.12</w:t>
            </w:r>
          </w:p>
        </w:tc>
        <w:tc>
          <w:tcPr>
            <w:tcW w:w="1484" w:type="dxa"/>
            <w:gridSpan w:val="4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6F6190" w:rsidRPr="00E05759" w:rsidRDefault="006F6190" w:rsidP="00905E26">
            <w:pPr>
              <w:pStyle w:val="TableContents"/>
              <w:snapToGrid w:val="0"/>
              <w:rPr>
                <w:rFonts w:cs="Times New Roman"/>
              </w:rPr>
            </w:pPr>
          </w:p>
        </w:tc>
        <w:tc>
          <w:tcPr>
            <w:tcW w:w="3996" w:type="dxa"/>
            <w:gridSpan w:val="4"/>
            <w:vMerge w:val="restart"/>
            <w:tcBorders>
              <w:left w:val="single" w:sz="4" w:space="0" w:color="auto"/>
              <w:right w:val="single" w:sz="1" w:space="0" w:color="000000"/>
            </w:tcBorders>
            <w:shd w:val="clear" w:color="auto" w:fill="auto"/>
          </w:tcPr>
          <w:p w:rsidR="006F6190" w:rsidRPr="00744A0E" w:rsidRDefault="006F6190" w:rsidP="00905E26">
            <w:pPr>
              <w:pStyle w:val="TableContents"/>
              <w:snapToGrid w:val="0"/>
              <w:rPr>
                <w:rFonts w:cs="Times New Roman"/>
              </w:rPr>
            </w:pPr>
          </w:p>
        </w:tc>
      </w:tr>
      <w:tr w:rsidR="00B351F3" w:rsidRPr="00744A0E" w:rsidTr="00B351F3">
        <w:trPr>
          <w:gridAfter w:val="6"/>
          <w:wAfter w:w="140" w:type="dxa"/>
        </w:trPr>
        <w:tc>
          <w:tcPr>
            <w:tcW w:w="7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F6190" w:rsidRPr="00744A0E" w:rsidRDefault="006F6190" w:rsidP="00905E26">
            <w:pPr>
              <w:pStyle w:val="TableContents"/>
              <w:ind w:left="140" w:right="305" w:hanging="60"/>
              <w:jc w:val="right"/>
              <w:rPr>
                <w:rFonts w:eastAsia="Times New Roman" w:cs="Times New Roman"/>
              </w:rPr>
            </w:pPr>
            <w:r w:rsidRPr="00744A0E">
              <w:rPr>
                <w:rFonts w:cs="Times New Roman"/>
              </w:rPr>
              <w:lastRenderedPageBreak/>
              <w:t>16</w:t>
            </w:r>
          </w:p>
        </w:tc>
        <w:tc>
          <w:tcPr>
            <w:tcW w:w="2264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F6190" w:rsidRPr="00E05759" w:rsidRDefault="006F6190" w:rsidP="00905E26">
            <w:pPr>
              <w:pStyle w:val="Standard"/>
              <w:jc w:val="both"/>
              <w:rPr>
                <w:rFonts w:eastAsia="Times New Roman" w:cs="Times New Roman"/>
              </w:rPr>
            </w:pPr>
            <w:r w:rsidRPr="00E05759">
              <w:rPr>
                <w:rFonts w:eastAsia="Times New Roman" w:cs="Times New Roman"/>
              </w:rPr>
              <w:t>В пещере Горного короля.</w:t>
            </w:r>
          </w:p>
          <w:p w:rsidR="006F6190" w:rsidRPr="00E05759" w:rsidRDefault="006F6190" w:rsidP="00905E26">
            <w:pPr>
              <w:pStyle w:val="Standard"/>
              <w:jc w:val="both"/>
              <w:rPr>
                <w:rFonts w:eastAsia="Times New Roman" w:cs="Times New Roman"/>
              </w:rPr>
            </w:pPr>
            <w:r w:rsidRPr="00E05759">
              <w:rPr>
                <w:rFonts w:eastAsia="Times New Roman" w:cs="Times New Roman"/>
              </w:rPr>
              <w:t>С. 52-53</w:t>
            </w:r>
          </w:p>
        </w:tc>
        <w:tc>
          <w:tcPr>
            <w:tcW w:w="1557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F6190" w:rsidRPr="00E05759" w:rsidRDefault="006F6190" w:rsidP="00905E26">
            <w:pPr>
              <w:pStyle w:val="Standard"/>
              <w:jc w:val="both"/>
              <w:rPr>
                <w:rFonts w:cs="Times New Roman"/>
                <w:lang w:val="ru-RU"/>
              </w:rPr>
            </w:pPr>
            <w:r w:rsidRPr="00E05759">
              <w:rPr>
                <w:rFonts w:cs="Times New Roman"/>
                <w:lang w:val="ru-RU"/>
              </w:rPr>
              <w:t>1</w:t>
            </w:r>
          </w:p>
        </w:tc>
        <w:tc>
          <w:tcPr>
            <w:tcW w:w="2425" w:type="dxa"/>
            <w:gridSpan w:val="4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6F6190" w:rsidRPr="00E05759" w:rsidRDefault="006F6190" w:rsidP="00905E26">
            <w:pPr>
              <w:pStyle w:val="Standard"/>
              <w:jc w:val="both"/>
              <w:rPr>
                <w:rFonts w:cs="Times New Roman"/>
                <w:bCs/>
                <w:lang w:val="ru-RU"/>
              </w:rPr>
            </w:pPr>
            <w:r w:rsidRPr="00E05759">
              <w:rPr>
                <w:rFonts w:cs="Times New Roman"/>
                <w:lang w:val="ru-RU"/>
              </w:rPr>
              <w:t>.</w:t>
            </w:r>
          </w:p>
          <w:p w:rsidR="006F6190" w:rsidRPr="00E05759" w:rsidRDefault="006F6190" w:rsidP="00905E26">
            <w:pPr>
              <w:pStyle w:val="Standard"/>
              <w:jc w:val="both"/>
              <w:rPr>
                <w:rFonts w:cs="Times New Roman"/>
                <w:lang w:val="ru-RU"/>
              </w:rPr>
            </w:pPr>
            <w:r w:rsidRPr="00E05759">
              <w:rPr>
                <w:rFonts w:cs="Times New Roman"/>
                <w:bCs/>
                <w:lang w:val="ru-RU"/>
              </w:rPr>
              <w:t>П</w:t>
            </w:r>
            <w:r w:rsidRPr="00E05759">
              <w:rPr>
                <w:rFonts w:cs="Times New Roman"/>
                <w:lang w:val="ru-RU"/>
              </w:rPr>
              <w:t>:основам музыкальных знаний (музыкальные звуки, высота, длительность звука, интервал, интонация, ритм, темп, мелодия, лад и др.);</w:t>
            </w:r>
          </w:p>
          <w:p w:rsidR="006F6190" w:rsidRPr="00E05759" w:rsidRDefault="006F6190" w:rsidP="00905E26">
            <w:pPr>
              <w:pStyle w:val="Standard"/>
              <w:jc w:val="both"/>
              <w:rPr>
                <w:rFonts w:cs="Times New Roman"/>
                <w:bCs/>
                <w:lang w:val="ru-RU"/>
              </w:rPr>
            </w:pPr>
            <w:r w:rsidRPr="00E05759">
              <w:rPr>
                <w:rFonts w:cs="Times New Roman"/>
                <w:lang w:val="ru-RU"/>
              </w:rPr>
              <w:t>выражать свои музыкальные впечатления средствами изобразительного искусства;</w:t>
            </w:r>
          </w:p>
          <w:p w:rsidR="006F6190" w:rsidRPr="00E05759" w:rsidRDefault="006F6190" w:rsidP="00905E26">
            <w:pPr>
              <w:pStyle w:val="Standard"/>
              <w:jc w:val="both"/>
              <w:rPr>
                <w:rFonts w:eastAsia="Times New Roman" w:cs="Times New Roman"/>
                <w:i/>
                <w:iCs/>
              </w:rPr>
            </w:pPr>
          </w:p>
        </w:tc>
        <w:tc>
          <w:tcPr>
            <w:tcW w:w="3114" w:type="dxa"/>
            <w:gridSpan w:val="6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6F6190" w:rsidRPr="00E05759" w:rsidRDefault="006F6190" w:rsidP="006F6190">
            <w:pPr>
              <w:pStyle w:val="Standard"/>
              <w:jc w:val="both"/>
              <w:rPr>
                <w:rFonts w:cs="Times New Roman"/>
                <w:bCs/>
                <w:lang w:val="ru-RU"/>
              </w:rPr>
            </w:pPr>
            <w:r w:rsidRPr="00E05759">
              <w:rPr>
                <w:rFonts w:cs="Times New Roman"/>
                <w:bCs/>
                <w:lang w:val="ru-RU"/>
              </w:rPr>
              <w:t xml:space="preserve">М: </w:t>
            </w:r>
            <w:r w:rsidRPr="00E05759">
              <w:rPr>
                <w:rFonts w:cs="Times New Roman"/>
                <w:lang w:val="ru-RU"/>
              </w:rPr>
              <w:t>оценивать музыкальные образы людей и сказочных персонажей, например, в музыкальных сказках, по критериям красоты, доброты, справедливости</w:t>
            </w:r>
          </w:p>
          <w:p w:rsidR="006F6190" w:rsidRPr="00E05759" w:rsidRDefault="006F6190" w:rsidP="006F6190">
            <w:pPr>
              <w:pStyle w:val="Standard"/>
              <w:jc w:val="both"/>
              <w:rPr>
                <w:rFonts w:eastAsia="Times New Roman" w:cs="Times New Roman"/>
                <w:i/>
                <w:iCs/>
              </w:rPr>
            </w:pPr>
            <w:r w:rsidRPr="00E05759">
              <w:rPr>
                <w:rFonts w:cs="Times New Roman"/>
                <w:bCs/>
                <w:lang w:val="ru-RU"/>
              </w:rPr>
              <w:t>М:</w:t>
            </w:r>
            <w:r w:rsidRPr="00E05759">
              <w:rPr>
                <w:rFonts w:cs="Times New Roman"/>
                <w:lang w:val="ru-RU"/>
              </w:rPr>
              <w:t>вносить коррективы в свою работу;</w:t>
            </w:r>
          </w:p>
        </w:tc>
        <w:tc>
          <w:tcPr>
            <w:tcW w:w="2421" w:type="dxa"/>
            <w:gridSpan w:val="4"/>
            <w:tcBorders>
              <w:left w:val="single" w:sz="4" w:space="0" w:color="auto"/>
              <w:bottom w:val="single" w:sz="1" w:space="0" w:color="000000"/>
            </w:tcBorders>
            <w:shd w:val="clear" w:color="auto" w:fill="auto"/>
          </w:tcPr>
          <w:p w:rsidR="006F6190" w:rsidRPr="00E05759" w:rsidRDefault="006F6190" w:rsidP="006F6190">
            <w:pPr>
              <w:pStyle w:val="Standard"/>
              <w:jc w:val="both"/>
              <w:rPr>
                <w:rFonts w:cs="Times New Roman"/>
                <w:lang w:val="ru-RU"/>
              </w:rPr>
            </w:pPr>
            <w:r w:rsidRPr="00E05759">
              <w:rPr>
                <w:rFonts w:cs="Times New Roman"/>
                <w:bCs/>
                <w:lang w:val="ru-RU"/>
              </w:rPr>
              <w:t xml:space="preserve">Л: </w:t>
            </w:r>
            <w:r w:rsidRPr="00E05759">
              <w:rPr>
                <w:rFonts w:cs="Times New Roman"/>
                <w:lang w:val="ru-RU"/>
              </w:rPr>
              <w:t>внимательное отношения к музыке как живому, образному искусству;</w:t>
            </w:r>
          </w:p>
          <w:p w:rsidR="006F6190" w:rsidRPr="00E05759" w:rsidRDefault="006F6190" w:rsidP="006F6190">
            <w:pPr>
              <w:pStyle w:val="Standard"/>
              <w:jc w:val="both"/>
              <w:rPr>
                <w:rFonts w:cs="Times New Roman"/>
                <w:bCs/>
                <w:lang w:val="ru-RU"/>
              </w:rPr>
            </w:pPr>
            <w:r w:rsidRPr="00E05759">
              <w:rPr>
                <w:rFonts w:cs="Times New Roman"/>
                <w:lang w:val="ru-RU"/>
              </w:rPr>
              <w:t>эмоционально - ценностное отношение к искусству, к произведениям классической музыки.</w:t>
            </w:r>
          </w:p>
          <w:p w:rsidR="006F6190" w:rsidRPr="00E05759" w:rsidRDefault="006F6190" w:rsidP="006F6190">
            <w:pPr>
              <w:pStyle w:val="Standard"/>
              <w:jc w:val="both"/>
              <w:rPr>
                <w:rFonts w:eastAsia="Times New Roman" w:cs="Times New Roman"/>
                <w:i/>
                <w:iCs/>
                <w:lang w:val="ru-RU"/>
              </w:rPr>
            </w:pPr>
          </w:p>
        </w:tc>
        <w:tc>
          <w:tcPr>
            <w:tcW w:w="658" w:type="dxa"/>
            <w:gridSpan w:val="4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6F6190" w:rsidRPr="00E05759" w:rsidRDefault="006F6190" w:rsidP="00905E26">
            <w:pPr>
              <w:pStyle w:val="TableContents"/>
              <w:snapToGrid w:val="0"/>
              <w:rPr>
                <w:rFonts w:cs="Times New Roman"/>
                <w:lang w:val="ru-RU"/>
              </w:rPr>
            </w:pPr>
            <w:r w:rsidRPr="00E05759">
              <w:rPr>
                <w:rFonts w:cs="Times New Roman"/>
                <w:lang w:val="ru-RU"/>
              </w:rPr>
              <w:t>18.12.</w:t>
            </w:r>
          </w:p>
        </w:tc>
        <w:tc>
          <w:tcPr>
            <w:tcW w:w="1484" w:type="dxa"/>
            <w:gridSpan w:val="4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6F6190" w:rsidRPr="00E05759" w:rsidRDefault="006F6190" w:rsidP="00905E26">
            <w:pPr>
              <w:pStyle w:val="TableContents"/>
              <w:snapToGrid w:val="0"/>
              <w:rPr>
                <w:rFonts w:cs="Times New Roman"/>
              </w:rPr>
            </w:pPr>
          </w:p>
        </w:tc>
        <w:tc>
          <w:tcPr>
            <w:tcW w:w="3996" w:type="dxa"/>
            <w:gridSpan w:val="4"/>
            <w:vMerge/>
            <w:tcBorders>
              <w:left w:val="single" w:sz="4" w:space="0" w:color="auto"/>
              <w:right w:val="single" w:sz="1" w:space="0" w:color="000000"/>
            </w:tcBorders>
            <w:shd w:val="clear" w:color="auto" w:fill="auto"/>
          </w:tcPr>
          <w:p w:rsidR="006F6190" w:rsidRPr="00744A0E" w:rsidRDefault="006F6190" w:rsidP="00905E26">
            <w:pPr>
              <w:pStyle w:val="TableContents"/>
              <w:snapToGrid w:val="0"/>
              <w:rPr>
                <w:rFonts w:cs="Times New Roman"/>
              </w:rPr>
            </w:pPr>
          </w:p>
        </w:tc>
      </w:tr>
      <w:tr w:rsidR="00B351F3" w:rsidRPr="00744A0E" w:rsidTr="00B351F3">
        <w:trPr>
          <w:gridAfter w:val="6"/>
          <w:wAfter w:w="140" w:type="dxa"/>
        </w:trPr>
        <w:tc>
          <w:tcPr>
            <w:tcW w:w="7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F6190" w:rsidRPr="00744A0E" w:rsidRDefault="006F6190" w:rsidP="00905E26">
            <w:pPr>
              <w:pStyle w:val="TableContents"/>
              <w:ind w:left="140" w:right="305" w:hanging="60"/>
              <w:jc w:val="right"/>
              <w:rPr>
                <w:rFonts w:eastAsia="Times New Roman" w:cs="Times New Roman"/>
              </w:rPr>
            </w:pPr>
            <w:r w:rsidRPr="00744A0E">
              <w:rPr>
                <w:rFonts w:cs="Times New Roman"/>
              </w:rPr>
              <w:t>17</w:t>
            </w:r>
          </w:p>
        </w:tc>
        <w:tc>
          <w:tcPr>
            <w:tcW w:w="2264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F6190" w:rsidRPr="00E05759" w:rsidRDefault="006F6190" w:rsidP="00905E26">
            <w:pPr>
              <w:pStyle w:val="Standard"/>
              <w:jc w:val="both"/>
              <w:rPr>
                <w:rFonts w:eastAsia="Times New Roman" w:cs="Times New Roman"/>
              </w:rPr>
            </w:pPr>
            <w:r w:rsidRPr="00E05759">
              <w:rPr>
                <w:rFonts w:eastAsia="Times New Roman" w:cs="Times New Roman"/>
              </w:rPr>
              <w:t>Царство Деда</w:t>
            </w:r>
          </w:p>
          <w:p w:rsidR="006F6190" w:rsidRPr="00E05759" w:rsidRDefault="006F6190" w:rsidP="00905E26">
            <w:pPr>
              <w:pStyle w:val="Standard"/>
              <w:jc w:val="both"/>
              <w:rPr>
                <w:rFonts w:eastAsia="Times New Roman" w:cs="Times New Roman"/>
              </w:rPr>
            </w:pPr>
            <w:r w:rsidRPr="00E05759">
              <w:rPr>
                <w:rFonts w:eastAsia="Times New Roman" w:cs="Times New Roman"/>
              </w:rPr>
              <w:t>Мороза.</w:t>
            </w:r>
          </w:p>
          <w:p w:rsidR="006F6190" w:rsidRPr="00E05759" w:rsidRDefault="006F6190" w:rsidP="00905E26">
            <w:pPr>
              <w:pStyle w:val="Standard"/>
              <w:jc w:val="both"/>
              <w:rPr>
                <w:rFonts w:eastAsia="Times New Roman" w:cs="Times New Roman"/>
              </w:rPr>
            </w:pPr>
            <w:r w:rsidRPr="00E05759">
              <w:rPr>
                <w:rFonts w:eastAsia="Times New Roman" w:cs="Times New Roman"/>
              </w:rPr>
              <w:t>С. 54-55</w:t>
            </w:r>
          </w:p>
        </w:tc>
        <w:tc>
          <w:tcPr>
            <w:tcW w:w="1557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F6190" w:rsidRPr="00E05759" w:rsidRDefault="006F6190" w:rsidP="00905E26">
            <w:pPr>
              <w:pStyle w:val="Standard"/>
              <w:jc w:val="both"/>
              <w:rPr>
                <w:rFonts w:cs="Times New Roman"/>
                <w:lang w:val="ru-RU"/>
              </w:rPr>
            </w:pPr>
            <w:r w:rsidRPr="00E05759">
              <w:rPr>
                <w:rFonts w:cs="Times New Roman"/>
                <w:lang w:val="ru-RU"/>
              </w:rPr>
              <w:t>1</w:t>
            </w:r>
          </w:p>
        </w:tc>
        <w:tc>
          <w:tcPr>
            <w:tcW w:w="2425" w:type="dxa"/>
            <w:gridSpan w:val="4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6F6190" w:rsidRPr="00E05759" w:rsidRDefault="006F6190" w:rsidP="00905E26">
            <w:pPr>
              <w:pStyle w:val="Standard"/>
              <w:jc w:val="both"/>
              <w:rPr>
                <w:rFonts w:cs="Times New Roman"/>
                <w:bCs/>
                <w:lang w:val="ru-RU"/>
              </w:rPr>
            </w:pPr>
            <w:r w:rsidRPr="00E05759">
              <w:rPr>
                <w:rFonts w:cs="Times New Roman"/>
                <w:bCs/>
                <w:lang w:val="ru-RU"/>
              </w:rPr>
              <w:t xml:space="preserve">П: </w:t>
            </w:r>
            <w:r w:rsidRPr="00E05759">
              <w:rPr>
                <w:rFonts w:cs="Times New Roman"/>
                <w:lang w:val="ru-RU"/>
              </w:rPr>
              <w:t>выполнять упражнения арт — терапии; выполнять творческие музыкально - композиционные задания;</w:t>
            </w:r>
          </w:p>
          <w:p w:rsidR="006F6190" w:rsidRPr="00E05759" w:rsidRDefault="006F6190" w:rsidP="00905E26">
            <w:pPr>
              <w:pStyle w:val="Standard"/>
              <w:jc w:val="both"/>
              <w:rPr>
                <w:rFonts w:eastAsia="Times New Roman" w:cs="Times New Roman"/>
              </w:rPr>
            </w:pPr>
          </w:p>
        </w:tc>
        <w:tc>
          <w:tcPr>
            <w:tcW w:w="3114" w:type="dxa"/>
            <w:gridSpan w:val="6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6F6190" w:rsidRPr="00E05759" w:rsidRDefault="00E728FC" w:rsidP="00905E26">
            <w:pPr>
              <w:pStyle w:val="Standard"/>
              <w:jc w:val="both"/>
              <w:rPr>
                <w:rFonts w:eastAsia="Times New Roman" w:cs="Times New Roman"/>
              </w:rPr>
            </w:pPr>
            <w:r w:rsidRPr="00E05759">
              <w:rPr>
                <w:rFonts w:cs="Times New Roman"/>
                <w:bCs/>
                <w:lang w:val="ru-RU"/>
              </w:rPr>
              <w:t>М:</w:t>
            </w:r>
            <w:r w:rsidRPr="00E05759">
              <w:rPr>
                <w:rFonts w:cs="Times New Roman"/>
                <w:lang w:val="ru-RU"/>
              </w:rPr>
              <w:t xml:space="preserve"> оценивать музыкальные образы людей и сказочных персонажей, например, в музыкальных сказках, по критериям красоты, доброты, справедливости</w:t>
            </w:r>
          </w:p>
        </w:tc>
        <w:tc>
          <w:tcPr>
            <w:tcW w:w="2421" w:type="dxa"/>
            <w:gridSpan w:val="4"/>
            <w:tcBorders>
              <w:left w:val="single" w:sz="4" w:space="0" w:color="auto"/>
              <w:bottom w:val="single" w:sz="1" w:space="0" w:color="000000"/>
            </w:tcBorders>
            <w:shd w:val="clear" w:color="auto" w:fill="auto"/>
          </w:tcPr>
          <w:p w:rsidR="00E728FC" w:rsidRPr="00E05759" w:rsidRDefault="00E728FC" w:rsidP="00E728FC">
            <w:pPr>
              <w:pStyle w:val="Standard"/>
              <w:rPr>
                <w:rFonts w:cs="Times New Roman"/>
                <w:lang w:val="ru-RU"/>
              </w:rPr>
            </w:pPr>
            <w:r w:rsidRPr="00E05759">
              <w:rPr>
                <w:rFonts w:cs="Times New Roman"/>
                <w:bCs/>
                <w:lang w:val="ru-RU"/>
              </w:rPr>
              <w:t>Л:</w:t>
            </w:r>
            <w:r w:rsidRPr="00E05759">
              <w:rPr>
                <w:rFonts w:cs="Times New Roman"/>
                <w:lang w:val="ru-RU"/>
              </w:rPr>
              <w:t>положительное отношение к урокам музыки.</w:t>
            </w:r>
          </w:p>
          <w:p w:rsidR="00E728FC" w:rsidRPr="00E05759" w:rsidRDefault="00E728FC" w:rsidP="00E728FC">
            <w:pPr>
              <w:pStyle w:val="Standard"/>
              <w:jc w:val="both"/>
              <w:rPr>
                <w:rFonts w:cs="Times New Roman"/>
                <w:bCs/>
                <w:lang w:val="ru-RU"/>
              </w:rPr>
            </w:pPr>
            <w:r w:rsidRPr="00E05759">
              <w:rPr>
                <w:rFonts w:cs="Times New Roman"/>
                <w:lang w:val="ru-RU"/>
              </w:rPr>
              <w:t>эмоционально - ценностное отношение к искусству, к произведениям классической музыки.</w:t>
            </w:r>
          </w:p>
          <w:p w:rsidR="006F6190" w:rsidRPr="00E05759" w:rsidRDefault="006F6190" w:rsidP="00905E26">
            <w:pPr>
              <w:pStyle w:val="Standard"/>
              <w:jc w:val="both"/>
              <w:rPr>
                <w:rFonts w:eastAsia="Times New Roman" w:cs="Times New Roman"/>
                <w:lang w:val="ru-RU"/>
              </w:rPr>
            </w:pPr>
          </w:p>
        </w:tc>
        <w:tc>
          <w:tcPr>
            <w:tcW w:w="658" w:type="dxa"/>
            <w:gridSpan w:val="4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6F6190" w:rsidRPr="00E05759" w:rsidRDefault="006F6190" w:rsidP="00905E26">
            <w:pPr>
              <w:pStyle w:val="TableContents"/>
              <w:snapToGrid w:val="0"/>
              <w:rPr>
                <w:rFonts w:cs="Times New Roman"/>
                <w:lang w:val="ru-RU"/>
              </w:rPr>
            </w:pPr>
            <w:r w:rsidRPr="00E05759">
              <w:rPr>
                <w:rFonts w:cs="Times New Roman"/>
                <w:lang w:val="ru-RU"/>
              </w:rPr>
              <w:t>25.12</w:t>
            </w:r>
          </w:p>
        </w:tc>
        <w:tc>
          <w:tcPr>
            <w:tcW w:w="1484" w:type="dxa"/>
            <w:gridSpan w:val="4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6F6190" w:rsidRPr="00E05759" w:rsidRDefault="006F6190" w:rsidP="00905E26">
            <w:pPr>
              <w:pStyle w:val="TableContents"/>
              <w:snapToGrid w:val="0"/>
              <w:rPr>
                <w:rFonts w:cs="Times New Roman"/>
              </w:rPr>
            </w:pPr>
          </w:p>
        </w:tc>
        <w:tc>
          <w:tcPr>
            <w:tcW w:w="3996" w:type="dxa"/>
            <w:gridSpan w:val="4"/>
            <w:tcBorders>
              <w:left w:val="single" w:sz="4" w:space="0" w:color="auto"/>
              <w:right w:val="single" w:sz="1" w:space="0" w:color="000000"/>
            </w:tcBorders>
            <w:shd w:val="clear" w:color="auto" w:fill="auto"/>
          </w:tcPr>
          <w:p w:rsidR="006F6190" w:rsidRPr="00744A0E" w:rsidRDefault="006F6190" w:rsidP="00905E26">
            <w:pPr>
              <w:pStyle w:val="TableContents"/>
              <w:snapToGrid w:val="0"/>
              <w:rPr>
                <w:rFonts w:cs="Times New Roman"/>
              </w:rPr>
            </w:pPr>
          </w:p>
        </w:tc>
      </w:tr>
      <w:tr w:rsidR="00B351F3" w:rsidRPr="00744A0E" w:rsidTr="00B351F3">
        <w:trPr>
          <w:gridAfter w:val="8"/>
          <w:wAfter w:w="179" w:type="dxa"/>
        </w:trPr>
        <w:tc>
          <w:tcPr>
            <w:tcW w:w="7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728FC" w:rsidRPr="00744A0E" w:rsidRDefault="00E728FC" w:rsidP="00905E26">
            <w:pPr>
              <w:pStyle w:val="TableContents"/>
              <w:ind w:left="140" w:right="305" w:hanging="60"/>
              <w:jc w:val="right"/>
              <w:rPr>
                <w:rFonts w:eastAsia="Times New Roman" w:cs="Times New Roman"/>
              </w:rPr>
            </w:pPr>
            <w:r w:rsidRPr="00744A0E">
              <w:rPr>
                <w:rFonts w:cs="Times New Roman"/>
              </w:rPr>
              <w:t>18</w:t>
            </w:r>
          </w:p>
        </w:tc>
        <w:tc>
          <w:tcPr>
            <w:tcW w:w="2264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728FC" w:rsidRPr="00E05759" w:rsidRDefault="00E728FC" w:rsidP="00905E26">
            <w:pPr>
              <w:pStyle w:val="Standard"/>
              <w:jc w:val="both"/>
              <w:rPr>
                <w:rFonts w:eastAsia="Times New Roman" w:cs="Times New Roman"/>
              </w:rPr>
            </w:pPr>
            <w:r w:rsidRPr="00E05759">
              <w:rPr>
                <w:rFonts w:eastAsia="Times New Roman" w:cs="Times New Roman"/>
              </w:rPr>
              <w:t>Моя Россия.</w:t>
            </w:r>
          </w:p>
          <w:p w:rsidR="00E728FC" w:rsidRPr="00E05759" w:rsidRDefault="00E728FC" w:rsidP="00905E26">
            <w:pPr>
              <w:pStyle w:val="Standard"/>
              <w:jc w:val="both"/>
              <w:rPr>
                <w:rFonts w:eastAsia="Times New Roman" w:cs="Times New Roman"/>
              </w:rPr>
            </w:pPr>
            <w:r w:rsidRPr="00E05759">
              <w:rPr>
                <w:rFonts w:eastAsia="Times New Roman" w:cs="Times New Roman"/>
              </w:rPr>
              <w:lastRenderedPageBreak/>
              <w:t>С. 64–65</w:t>
            </w:r>
          </w:p>
        </w:tc>
        <w:tc>
          <w:tcPr>
            <w:tcW w:w="1557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728FC" w:rsidRPr="00E05759" w:rsidRDefault="00E728FC" w:rsidP="00905E26">
            <w:pPr>
              <w:pStyle w:val="Standard"/>
              <w:jc w:val="both"/>
              <w:rPr>
                <w:rFonts w:cs="Times New Roman"/>
                <w:lang w:val="ru-RU"/>
              </w:rPr>
            </w:pPr>
            <w:r w:rsidRPr="00E05759">
              <w:rPr>
                <w:rFonts w:cs="Times New Roman"/>
                <w:lang w:val="ru-RU"/>
              </w:rPr>
              <w:lastRenderedPageBreak/>
              <w:t>1</w:t>
            </w:r>
          </w:p>
        </w:tc>
        <w:tc>
          <w:tcPr>
            <w:tcW w:w="2620" w:type="dxa"/>
            <w:gridSpan w:val="6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E728FC" w:rsidRPr="00E05759" w:rsidRDefault="00E728FC" w:rsidP="00905E26">
            <w:pPr>
              <w:pStyle w:val="Standard"/>
              <w:rPr>
                <w:rFonts w:cs="Times New Roman"/>
                <w:lang w:val="ru-RU"/>
              </w:rPr>
            </w:pPr>
            <w:r w:rsidRPr="00E05759">
              <w:rPr>
                <w:rFonts w:cs="Times New Roman"/>
                <w:bCs/>
                <w:lang w:val="ru-RU"/>
              </w:rPr>
              <w:t>Л:</w:t>
            </w:r>
            <w:r w:rsidRPr="00E05759">
              <w:rPr>
                <w:rFonts w:cs="Times New Roman"/>
                <w:lang w:val="ru-RU"/>
              </w:rPr>
              <w:t xml:space="preserve">положительное </w:t>
            </w:r>
            <w:r w:rsidRPr="00E05759">
              <w:rPr>
                <w:rFonts w:cs="Times New Roman"/>
                <w:lang w:val="ru-RU"/>
              </w:rPr>
              <w:lastRenderedPageBreak/>
              <w:t>отношение к урокам музыки.</w:t>
            </w:r>
          </w:p>
          <w:p w:rsidR="00E728FC" w:rsidRPr="00E05759" w:rsidRDefault="00E728FC" w:rsidP="00905E26">
            <w:pPr>
              <w:pStyle w:val="Standard"/>
              <w:jc w:val="both"/>
              <w:rPr>
                <w:rFonts w:cs="Times New Roman"/>
                <w:bCs/>
                <w:lang w:val="ru-RU"/>
              </w:rPr>
            </w:pPr>
            <w:r w:rsidRPr="00E05759">
              <w:rPr>
                <w:rFonts w:cs="Times New Roman"/>
                <w:lang w:val="ru-RU"/>
              </w:rPr>
              <w:t>осознания своей принадлежности народу, чувства уважения и любви к народной песне, народным традициям, музыкальной культуре России;</w:t>
            </w:r>
          </w:p>
          <w:p w:rsidR="00E728FC" w:rsidRPr="00E05759" w:rsidRDefault="00E728FC" w:rsidP="00905E26">
            <w:pPr>
              <w:pStyle w:val="Standard"/>
              <w:jc w:val="both"/>
              <w:rPr>
                <w:rFonts w:cs="Times New Roman"/>
                <w:lang w:val="ru-RU"/>
              </w:rPr>
            </w:pPr>
            <w:r w:rsidRPr="00E05759">
              <w:rPr>
                <w:rFonts w:cs="Times New Roman"/>
                <w:bCs/>
                <w:lang w:val="ru-RU"/>
              </w:rPr>
              <w:t xml:space="preserve">П: </w:t>
            </w:r>
            <w:r w:rsidRPr="00E05759">
              <w:rPr>
                <w:rFonts w:cs="Times New Roman"/>
                <w:lang w:val="ru-RU"/>
              </w:rPr>
              <w:t>выполнять упражнения арт — терапии;</w:t>
            </w:r>
          </w:p>
          <w:p w:rsidR="00E728FC" w:rsidRPr="00E05759" w:rsidRDefault="00E728FC" w:rsidP="00905E26">
            <w:pPr>
              <w:pStyle w:val="Standard"/>
              <w:jc w:val="both"/>
              <w:rPr>
                <w:rFonts w:cs="Times New Roman"/>
                <w:bCs/>
                <w:lang w:val="ru-RU"/>
              </w:rPr>
            </w:pPr>
            <w:r w:rsidRPr="00E05759">
              <w:rPr>
                <w:rFonts w:cs="Times New Roman"/>
                <w:lang w:val="ru-RU"/>
              </w:rPr>
              <w:t>выражать свои музыкальные впечатления средствами изобразительного искусства;</w:t>
            </w:r>
          </w:p>
          <w:p w:rsidR="00E728FC" w:rsidRPr="00E05759" w:rsidRDefault="00E728FC" w:rsidP="00905E26">
            <w:pPr>
              <w:pStyle w:val="Standard"/>
              <w:jc w:val="both"/>
              <w:rPr>
                <w:rFonts w:eastAsia="Times New Roman" w:cs="Times New Roman"/>
                <w:i/>
                <w:iCs/>
              </w:rPr>
            </w:pPr>
          </w:p>
        </w:tc>
        <w:tc>
          <w:tcPr>
            <w:tcW w:w="2919" w:type="dxa"/>
            <w:gridSpan w:val="4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E728FC" w:rsidRPr="00E05759" w:rsidRDefault="00E728FC" w:rsidP="00E728FC">
            <w:pPr>
              <w:pStyle w:val="Standard"/>
              <w:jc w:val="both"/>
              <w:rPr>
                <w:rFonts w:cs="Times New Roman"/>
                <w:lang w:val="ru-RU"/>
              </w:rPr>
            </w:pPr>
            <w:r w:rsidRPr="00E05759">
              <w:rPr>
                <w:rFonts w:cs="Times New Roman"/>
                <w:bCs/>
                <w:lang w:val="ru-RU"/>
              </w:rPr>
              <w:lastRenderedPageBreak/>
              <w:t>М:</w:t>
            </w:r>
            <w:r w:rsidRPr="00E05759">
              <w:rPr>
                <w:rFonts w:cs="Times New Roman"/>
                <w:lang w:val="ru-RU"/>
              </w:rPr>
              <w:t xml:space="preserve">выполнять музыкально - </w:t>
            </w:r>
            <w:r w:rsidRPr="00E05759">
              <w:rPr>
                <w:rFonts w:cs="Times New Roman"/>
                <w:lang w:val="ru-RU"/>
              </w:rPr>
              <w:lastRenderedPageBreak/>
              <w:t>творческие задания по инструкции учителя, по заданным правилам;</w:t>
            </w:r>
          </w:p>
          <w:p w:rsidR="00E728FC" w:rsidRPr="00E05759" w:rsidRDefault="00E728FC" w:rsidP="00E728FC">
            <w:pPr>
              <w:pStyle w:val="Standard"/>
              <w:jc w:val="both"/>
              <w:rPr>
                <w:rFonts w:eastAsia="Times New Roman" w:cs="Times New Roman"/>
                <w:i/>
                <w:iCs/>
              </w:rPr>
            </w:pPr>
            <w:r w:rsidRPr="00E05759">
              <w:rPr>
                <w:rFonts w:cs="Times New Roman"/>
                <w:lang w:val="ru-RU"/>
              </w:rPr>
              <w:t>вносить коррективы в свою работу;</w:t>
            </w:r>
          </w:p>
        </w:tc>
        <w:tc>
          <w:tcPr>
            <w:tcW w:w="2421" w:type="dxa"/>
            <w:gridSpan w:val="4"/>
            <w:tcBorders>
              <w:left w:val="single" w:sz="4" w:space="0" w:color="auto"/>
              <w:bottom w:val="single" w:sz="1" w:space="0" w:color="000000"/>
            </w:tcBorders>
            <w:shd w:val="clear" w:color="auto" w:fill="auto"/>
          </w:tcPr>
          <w:p w:rsidR="00E728FC" w:rsidRPr="00E05759" w:rsidRDefault="00E728FC" w:rsidP="00E728FC">
            <w:pPr>
              <w:pStyle w:val="Standard"/>
              <w:rPr>
                <w:rFonts w:cs="Times New Roman"/>
                <w:lang w:val="ru-RU"/>
              </w:rPr>
            </w:pPr>
            <w:r w:rsidRPr="00E05759">
              <w:rPr>
                <w:rFonts w:cs="Times New Roman"/>
                <w:bCs/>
                <w:lang w:val="ru-RU"/>
              </w:rPr>
              <w:lastRenderedPageBreak/>
              <w:t>Л:</w:t>
            </w:r>
            <w:r w:rsidRPr="00E05759">
              <w:rPr>
                <w:rFonts w:cs="Times New Roman"/>
                <w:lang w:val="ru-RU"/>
              </w:rPr>
              <w:t xml:space="preserve">положительное </w:t>
            </w:r>
            <w:r w:rsidRPr="00E05759">
              <w:rPr>
                <w:rFonts w:cs="Times New Roman"/>
                <w:lang w:val="ru-RU"/>
              </w:rPr>
              <w:lastRenderedPageBreak/>
              <w:t>отношение к урокам музыки.</w:t>
            </w:r>
          </w:p>
          <w:p w:rsidR="00E728FC" w:rsidRPr="00E05759" w:rsidRDefault="00E728FC" w:rsidP="00E728FC">
            <w:pPr>
              <w:pStyle w:val="Standard"/>
              <w:jc w:val="both"/>
              <w:rPr>
                <w:rFonts w:cs="Times New Roman"/>
                <w:bCs/>
                <w:lang w:val="ru-RU"/>
              </w:rPr>
            </w:pPr>
            <w:r w:rsidRPr="00E05759">
              <w:rPr>
                <w:rFonts w:cs="Times New Roman"/>
                <w:lang w:val="ru-RU"/>
              </w:rPr>
              <w:t>осознания своей принадлежности народу, чувства уважения и любви к народной песне, народным традициям, музыкальной культуре России;</w:t>
            </w:r>
          </w:p>
          <w:p w:rsidR="00E728FC" w:rsidRPr="00E05759" w:rsidRDefault="00E728FC" w:rsidP="00905E26">
            <w:pPr>
              <w:pStyle w:val="Standard"/>
              <w:jc w:val="both"/>
              <w:rPr>
                <w:rFonts w:eastAsia="Times New Roman" w:cs="Times New Roman"/>
                <w:i/>
                <w:iCs/>
                <w:lang w:val="ru-RU"/>
              </w:rPr>
            </w:pPr>
          </w:p>
        </w:tc>
        <w:tc>
          <w:tcPr>
            <w:tcW w:w="658" w:type="dxa"/>
            <w:gridSpan w:val="4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728FC" w:rsidRPr="00E05759" w:rsidRDefault="00E728FC" w:rsidP="00905E26">
            <w:pPr>
              <w:pStyle w:val="TableContents"/>
              <w:snapToGrid w:val="0"/>
              <w:rPr>
                <w:rFonts w:cs="Times New Roman"/>
                <w:lang w:val="ru-RU"/>
              </w:rPr>
            </w:pPr>
            <w:r w:rsidRPr="00E05759">
              <w:rPr>
                <w:rFonts w:cs="Times New Roman"/>
                <w:lang w:val="ru-RU"/>
              </w:rPr>
              <w:lastRenderedPageBreak/>
              <w:t>15.01</w:t>
            </w:r>
          </w:p>
        </w:tc>
        <w:tc>
          <w:tcPr>
            <w:tcW w:w="1484" w:type="dxa"/>
            <w:gridSpan w:val="4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728FC" w:rsidRPr="00E05759" w:rsidRDefault="00E728FC" w:rsidP="00905E26">
            <w:pPr>
              <w:pStyle w:val="TableContents"/>
              <w:snapToGrid w:val="0"/>
              <w:rPr>
                <w:rFonts w:cs="Times New Roman"/>
              </w:rPr>
            </w:pPr>
          </w:p>
        </w:tc>
        <w:tc>
          <w:tcPr>
            <w:tcW w:w="3957" w:type="dxa"/>
            <w:gridSpan w:val="2"/>
            <w:tcBorders>
              <w:left w:val="single" w:sz="4" w:space="0" w:color="auto"/>
              <w:right w:val="single" w:sz="1" w:space="0" w:color="000000"/>
            </w:tcBorders>
            <w:shd w:val="clear" w:color="auto" w:fill="auto"/>
          </w:tcPr>
          <w:p w:rsidR="00E728FC" w:rsidRPr="00744A0E" w:rsidRDefault="00E728FC" w:rsidP="00905E26">
            <w:pPr>
              <w:pStyle w:val="TableContents"/>
              <w:snapToGrid w:val="0"/>
              <w:rPr>
                <w:rFonts w:cs="Times New Roman"/>
              </w:rPr>
            </w:pPr>
          </w:p>
        </w:tc>
      </w:tr>
      <w:tr w:rsidR="00B351F3" w:rsidRPr="00744A0E" w:rsidTr="00B351F3">
        <w:trPr>
          <w:gridAfter w:val="3"/>
          <w:wAfter w:w="75" w:type="dxa"/>
        </w:trPr>
        <w:tc>
          <w:tcPr>
            <w:tcW w:w="7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728FC" w:rsidRPr="00744A0E" w:rsidRDefault="00E728FC" w:rsidP="00905E26">
            <w:pPr>
              <w:pStyle w:val="TableContents"/>
              <w:ind w:left="140" w:right="305" w:hanging="60"/>
              <w:jc w:val="right"/>
              <w:rPr>
                <w:rFonts w:eastAsia="Times New Roman" w:cs="Times New Roman"/>
              </w:rPr>
            </w:pPr>
            <w:r w:rsidRPr="00744A0E">
              <w:rPr>
                <w:rFonts w:cs="Times New Roman"/>
              </w:rPr>
              <w:lastRenderedPageBreak/>
              <w:t>19</w:t>
            </w:r>
          </w:p>
        </w:tc>
        <w:tc>
          <w:tcPr>
            <w:tcW w:w="2264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728FC" w:rsidRPr="00E05759" w:rsidRDefault="00E728FC" w:rsidP="00905E26">
            <w:pPr>
              <w:pStyle w:val="Standard"/>
              <w:jc w:val="both"/>
              <w:rPr>
                <w:rFonts w:eastAsia="Times New Roman" w:cs="Times New Roman"/>
              </w:rPr>
            </w:pPr>
            <w:r w:rsidRPr="00E05759">
              <w:rPr>
                <w:rFonts w:eastAsia="Times New Roman" w:cs="Times New Roman"/>
              </w:rPr>
              <w:t>В песне душа</w:t>
            </w:r>
          </w:p>
          <w:p w:rsidR="00E728FC" w:rsidRPr="00E05759" w:rsidRDefault="00E728FC" w:rsidP="00905E26">
            <w:pPr>
              <w:pStyle w:val="Standard"/>
              <w:jc w:val="both"/>
              <w:rPr>
                <w:rFonts w:eastAsia="Times New Roman" w:cs="Times New Roman"/>
              </w:rPr>
            </w:pPr>
            <w:r w:rsidRPr="00E05759">
              <w:rPr>
                <w:rFonts w:eastAsia="Times New Roman" w:cs="Times New Roman"/>
              </w:rPr>
              <w:t>народа.</w:t>
            </w:r>
          </w:p>
          <w:p w:rsidR="00E728FC" w:rsidRPr="00E05759" w:rsidRDefault="00E728FC" w:rsidP="00905E26">
            <w:pPr>
              <w:pStyle w:val="Standard"/>
              <w:jc w:val="both"/>
              <w:rPr>
                <w:rFonts w:eastAsia="Times New Roman" w:cs="Times New Roman"/>
              </w:rPr>
            </w:pPr>
            <w:r w:rsidRPr="00E05759">
              <w:rPr>
                <w:rFonts w:eastAsia="Times New Roman" w:cs="Times New Roman"/>
              </w:rPr>
              <w:t>С. 66–69</w:t>
            </w:r>
          </w:p>
        </w:tc>
        <w:tc>
          <w:tcPr>
            <w:tcW w:w="1557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728FC" w:rsidRPr="00E05759" w:rsidRDefault="00E728FC" w:rsidP="00905E26">
            <w:pPr>
              <w:pStyle w:val="Standard"/>
              <w:jc w:val="both"/>
              <w:rPr>
                <w:rFonts w:cs="Times New Roman"/>
                <w:lang w:val="ru-RU"/>
              </w:rPr>
            </w:pPr>
            <w:r w:rsidRPr="00E05759">
              <w:rPr>
                <w:rFonts w:cs="Times New Roman"/>
                <w:lang w:val="ru-RU"/>
              </w:rPr>
              <w:t>1</w:t>
            </w:r>
          </w:p>
        </w:tc>
        <w:tc>
          <w:tcPr>
            <w:tcW w:w="2620" w:type="dxa"/>
            <w:gridSpan w:val="6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E728FC" w:rsidRPr="00E05759" w:rsidRDefault="00E728FC" w:rsidP="00E728FC">
            <w:pPr>
              <w:pStyle w:val="Standard"/>
              <w:jc w:val="both"/>
              <w:rPr>
                <w:rFonts w:cs="Times New Roman"/>
                <w:bCs/>
                <w:lang w:val="ru-RU"/>
              </w:rPr>
            </w:pPr>
          </w:p>
          <w:p w:rsidR="00E728FC" w:rsidRPr="00E05759" w:rsidRDefault="00E728FC" w:rsidP="00905E26">
            <w:pPr>
              <w:pStyle w:val="Standard"/>
              <w:jc w:val="both"/>
              <w:rPr>
                <w:rFonts w:cs="Times New Roman"/>
                <w:bCs/>
                <w:lang w:val="ru-RU"/>
              </w:rPr>
            </w:pPr>
            <w:r w:rsidRPr="00E05759">
              <w:rPr>
                <w:rFonts w:cs="Times New Roman"/>
                <w:bCs/>
                <w:lang w:val="ru-RU"/>
              </w:rPr>
              <w:t>П:</w:t>
            </w:r>
            <w:r w:rsidRPr="00E05759">
              <w:rPr>
                <w:rFonts w:cs="Times New Roman"/>
                <w:lang w:val="ru-RU"/>
              </w:rPr>
              <w:t xml:space="preserve"> выполнять упражнения арт — терапии; выполнять творческие музыкально - композиционные задания;</w:t>
            </w:r>
          </w:p>
          <w:p w:rsidR="00E728FC" w:rsidRPr="00E05759" w:rsidRDefault="00E728FC" w:rsidP="00E728FC">
            <w:pPr>
              <w:pStyle w:val="Standard"/>
              <w:jc w:val="both"/>
              <w:rPr>
                <w:rFonts w:cs="Times New Roman"/>
                <w:lang w:val="ru-RU"/>
              </w:rPr>
            </w:pPr>
          </w:p>
        </w:tc>
        <w:tc>
          <w:tcPr>
            <w:tcW w:w="2919" w:type="dxa"/>
            <w:gridSpan w:val="4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E728FC" w:rsidRPr="00E05759" w:rsidRDefault="00E728FC" w:rsidP="00E728FC">
            <w:pPr>
              <w:pStyle w:val="Standard"/>
              <w:jc w:val="both"/>
              <w:rPr>
                <w:rFonts w:cs="Times New Roman"/>
                <w:lang w:val="ru-RU"/>
              </w:rPr>
            </w:pPr>
            <w:r w:rsidRPr="00E05759">
              <w:rPr>
                <w:rFonts w:cs="Times New Roman"/>
                <w:bCs/>
                <w:lang w:val="ru-RU"/>
              </w:rPr>
              <w:t>М:</w:t>
            </w:r>
            <w:r w:rsidRPr="00E05759">
              <w:rPr>
                <w:rFonts w:cs="Times New Roman"/>
                <w:lang w:val="ru-RU"/>
              </w:rPr>
              <w:t>выполнять музыкально - творческие задания по инструкции учителя, по заданным правилам;</w:t>
            </w:r>
          </w:p>
          <w:p w:rsidR="00E728FC" w:rsidRPr="00E05759" w:rsidRDefault="00E728FC" w:rsidP="00905E26">
            <w:pPr>
              <w:pStyle w:val="Standard"/>
              <w:jc w:val="both"/>
              <w:rPr>
                <w:rFonts w:cs="Times New Roman"/>
                <w:lang w:val="ru-RU"/>
              </w:rPr>
            </w:pPr>
          </w:p>
        </w:tc>
        <w:tc>
          <w:tcPr>
            <w:tcW w:w="2421" w:type="dxa"/>
            <w:gridSpan w:val="4"/>
            <w:tcBorders>
              <w:left w:val="single" w:sz="4" w:space="0" w:color="auto"/>
              <w:bottom w:val="single" w:sz="1" w:space="0" w:color="000000"/>
            </w:tcBorders>
            <w:shd w:val="clear" w:color="auto" w:fill="auto"/>
          </w:tcPr>
          <w:p w:rsidR="00E728FC" w:rsidRPr="00E05759" w:rsidRDefault="00E728FC" w:rsidP="00E728FC">
            <w:pPr>
              <w:pStyle w:val="Standard"/>
              <w:jc w:val="both"/>
              <w:rPr>
                <w:rFonts w:cs="Times New Roman"/>
                <w:lang w:val="ru-RU"/>
              </w:rPr>
            </w:pPr>
            <w:r w:rsidRPr="00E05759">
              <w:rPr>
                <w:rFonts w:cs="Times New Roman"/>
                <w:bCs/>
                <w:lang w:val="ru-RU"/>
              </w:rPr>
              <w:t xml:space="preserve">Л: </w:t>
            </w:r>
            <w:r w:rsidRPr="00E05759">
              <w:rPr>
                <w:rFonts w:cs="Times New Roman"/>
                <w:lang w:val="ru-RU"/>
              </w:rPr>
              <w:t>внимательное отношения к музыке как живому, образному искусству;</w:t>
            </w:r>
          </w:p>
          <w:p w:rsidR="00E728FC" w:rsidRPr="00E05759" w:rsidRDefault="00E728FC" w:rsidP="00E728FC">
            <w:pPr>
              <w:pStyle w:val="Standard"/>
              <w:jc w:val="both"/>
              <w:rPr>
                <w:rFonts w:cs="Times New Roman"/>
                <w:bCs/>
                <w:lang w:val="ru-RU"/>
              </w:rPr>
            </w:pPr>
            <w:r w:rsidRPr="00E05759">
              <w:rPr>
                <w:rFonts w:cs="Times New Roman"/>
                <w:lang w:val="ru-RU"/>
              </w:rPr>
              <w:t>осознание своей принадлежности народу, чувства уважения и любви к народной песне, народным традициям, музыкальной культуре России;</w:t>
            </w:r>
          </w:p>
          <w:p w:rsidR="00E728FC" w:rsidRPr="00E05759" w:rsidRDefault="00E728FC" w:rsidP="00905E26">
            <w:pPr>
              <w:pStyle w:val="Standard"/>
              <w:jc w:val="both"/>
              <w:rPr>
                <w:rFonts w:cs="Times New Roman"/>
                <w:lang w:val="ru-RU"/>
              </w:rPr>
            </w:pPr>
          </w:p>
        </w:tc>
        <w:tc>
          <w:tcPr>
            <w:tcW w:w="658" w:type="dxa"/>
            <w:gridSpan w:val="4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E728FC" w:rsidRPr="00E05759" w:rsidRDefault="00E728FC" w:rsidP="00905E26">
            <w:pPr>
              <w:pStyle w:val="TableContents"/>
              <w:snapToGrid w:val="0"/>
              <w:rPr>
                <w:rFonts w:cs="Times New Roman"/>
                <w:lang w:val="ru-RU"/>
              </w:rPr>
            </w:pPr>
            <w:r w:rsidRPr="00E05759">
              <w:rPr>
                <w:rFonts w:cs="Times New Roman"/>
                <w:lang w:val="ru-RU"/>
              </w:rPr>
              <w:t>22.01</w:t>
            </w:r>
          </w:p>
        </w:tc>
        <w:tc>
          <w:tcPr>
            <w:tcW w:w="1484" w:type="dxa"/>
            <w:gridSpan w:val="4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E728FC" w:rsidRPr="00E05759" w:rsidRDefault="00E728FC" w:rsidP="00905E26">
            <w:pPr>
              <w:pStyle w:val="TableContents"/>
              <w:snapToGrid w:val="0"/>
              <w:rPr>
                <w:rFonts w:cs="Times New Roman"/>
              </w:rPr>
            </w:pPr>
          </w:p>
        </w:tc>
        <w:tc>
          <w:tcPr>
            <w:tcW w:w="4061" w:type="dxa"/>
            <w:gridSpan w:val="7"/>
            <w:vMerge w:val="restart"/>
            <w:tcBorders>
              <w:left w:val="single" w:sz="4" w:space="0" w:color="auto"/>
              <w:right w:val="single" w:sz="1" w:space="0" w:color="000000"/>
            </w:tcBorders>
            <w:shd w:val="clear" w:color="auto" w:fill="auto"/>
          </w:tcPr>
          <w:p w:rsidR="00E728FC" w:rsidRPr="00744A0E" w:rsidRDefault="00E728FC" w:rsidP="00905E26">
            <w:pPr>
              <w:pStyle w:val="TableContents"/>
              <w:snapToGrid w:val="0"/>
              <w:rPr>
                <w:rFonts w:cs="Times New Roman"/>
              </w:rPr>
            </w:pPr>
          </w:p>
        </w:tc>
      </w:tr>
      <w:tr w:rsidR="00B351F3" w:rsidRPr="00744A0E" w:rsidTr="00B351F3">
        <w:trPr>
          <w:gridAfter w:val="3"/>
          <w:wAfter w:w="75" w:type="dxa"/>
        </w:trPr>
        <w:tc>
          <w:tcPr>
            <w:tcW w:w="7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728FC" w:rsidRPr="00744A0E" w:rsidRDefault="00E728FC" w:rsidP="00905E26">
            <w:pPr>
              <w:pStyle w:val="TableContents"/>
              <w:ind w:left="80" w:right="305"/>
              <w:jc w:val="right"/>
              <w:rPr>
                <w:rFonts w:eastAsia="Times New Roman" w:cs="Times New Roman"/>
              </w:rPr>
            </w:pPr>
            <w:r w:rsidRPr="00744A0E">
              <w:rPr>
                <w:rFonts w:cs="Times New Roman"/>
              </w:rPr>
              <w:t>20</w:t>
            </w:r>
          </w:p>
        </w:tc>
        <w:tc>
          <w:tcPr>
            <w:tcW w:w="2264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728FC" w:rsidRPr="00E05759" w:rsidRDefault="00E728FC" w:rsidP="00905E26">
            <w:pPr>
              <w:pStyle w:val="Standard"/>
              <w:jc w:val="both"/>
              <w:rPr>
                <w:rFonts w:eastAsia="Times New Roman" w:cs="Times New Roman"/>
              </w:rPr>
            </w:pPr>
            <w:r w:rsidRPr="00E05759">
              <w:rPr>
                <w:rFonts w:eastAsia="Times New Roman" w:cs="Times New Roman"/>
              </w:rPr>
              <w:t>В гостях у народных музыкантов.</w:t>
            </w:r>
          </w:p>
          <w:p w:rsidR="00E728FC" w:rsidRPr="00E05759" w:rsidRDefault="00E728FC" w:rsidP="00905E26">
            <w:pPr>
              <w:pStyle w:val="Standard"/>
              <w:jc w:val="both"/>
              <w:rPr>
                <w:rFonts w:eastAsia="Times New Roman" w:cs="Times New Roman"/>
                <w:bCs/>
              </w:rPr>
            </w:pPr>
            <w:r w:rsidRPr="00E05759">
              <w:rPr>
                <w:rFonts w:eastAsia="Times New Roman" w:cs="Times New Roman"/>
              </w:rPr>
              <w:lastRenderedPageBreak/>
              <w:t>С. 70–71</w:t>
            </w:r>
          </w:p>
        </w:tc>
        <w:tc>
          <w:tcPr>
            <w:tcW w:w="1557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728FC" w:rsidRPr="00E05759" w:rsidRDefault="00E728FC" w:rsidP="00905E26">
            <w:pPr>
              <w:pStyle w:val="Standard"/>
              <w:jc w:val="both"/>
              <w:rPr>
                <w:rFonts w:cs="Times New Roman"/>
                <w:lang w:val="ru-RU"/>
              </w:rPr>
            </w:pPr>
            <w:r w:rsidRPr="00E05759">
              <w:rPr>
                <w:rFonts w:cs="Times New Roman"/>
                <w:lang w:val="ru-RU"/>
              </w:rPr>
              <w:lastRenderedPageBreak/>
              <w:t>1</w:t>
            </w:r>
          </w:p>
        </w:tc>
        <w:tc>
          <w:tcPr>
            <w:tcW w:w="2620" w:type="dxa"/>
            <w:gridSpan w:val="6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E728FC" w:rsidRPr="00E05759" w:rsidRDefault="00E728FC" w:rsidP="00905E26">
            <w:pPr>
              <w:pStyle w:val="Standard"/>
              <w:jc w:val="both"/>
              <w:rPr>
                <w:rFonts w:cs="Times New Roman"/>
                <w:bCs/>
                <w:lang w:val="ru-RU"/>
              </w:rPr>
            </w:pPr>
          </w:p>
          <w:p w:rsidR="00E728FC" w:rsidRPr="00E05759" w:rsidRDefault="00E728FC" w:rsidP="00905E26">
            <w:pPr>
              <w:pStyle w:val="Standard"/>
              <w:jc w:val="both"/>
              <w:rPr>
                <w:rFonts w:cs="Times New Roman"/>
                <w:lang w:val="ru-RU"/>
              </w:rPr>
            </w:pPr>
            <w:r w:rsidRPr="00E05759">
              <w:rPr>
                <w:rFonts w:cs="Times New Roman"/>
                <w:bCs/>
                <w:lang w:val="ru-RU"/>
              </w:rPr>
              <w:t>П:</w:t>
            </w:r>
            <w:r w:rsidRPr="00E05759">
              <w:rPr>
                <w:rFonts w:cs="Times New Roman"/>
                <w:lang w:val="ru-RU"/>
              </w:rPr>
              <w:t xml:space="preserve"> использовать </w:t>
            </w:r>
            <w:r w:rsidRPr="00E05759">
              <w:rPr>
                <w:rFonts w:cs="Times New Roman"/>
                <w:lang w:val="ru-RU"/>
              </w:rPr>
              <w:lastRenderedPageBreak/>
              <w:t>элементарные приёмы игры на ударных, духовых и струнных народных музыкальных инструментах;</w:t>
            </w:r>
          </w:p>
          <w:p w:rsidR="00E728FC" w:rsidRPr="00E05759" w:rsidRDefault="00E728FC" w:rsidP="00905E26">
            <w:pPr>
              <w:pStyle w:val="Standard"/>
              <w:jc w:val="both"/>
              <w:rPr>
                <w:rFonts w:cs="Times New Roman"/>
                <w:bCs/>
                <w:lang w:val="ru-RU"/>
              </w:rPr>
            </w:pPr>
            <w:r w:rsidRPr="00E05759">
              <w:rPr>
                <w:rFonts w:cs="Times New Roman"/>
                <w:lang w:val="ru-RU"/>
              </w:rPr>
              <w:t>выполнять упражнения арт — терапии;</w:t>
            </w:r>
          </w:p>
          <w:p w:rsidR="00E728FC" w:rsidRPr="00E05759" w:rsidRDefault="00E728FC" w:rsidP="00905E26">
            <w:pPr>
              <w:pStyle w:val="Standard"/>
              <w:jc w:val="both"/>
              <w:rPr>
                <w:rFonts w:cs="Times New Roman"/>
                <w:lang w:val="ru-RU"/>
              </w:rPr>
            </w:pPr>
            <w:r w:rsidRPr="00E05759">
              <w:rPr>
                <w:rFonts w:cs="Times New Roman"/>
                <w:bCs/>
                <w:lang w:val="ru-RU"/>
              </w:rPr>
              <w:t>М:</w:t>
            </w:r>
            <w:r w:rsidRPr="00E05759">
              <w:rPr>
                <w:rFonts w:cs="Times New Roman"/>
                <w:lang w:val="ru-RU"/>
              </w:rPr>
              <w:t>выполнять музыкально - творческие задания по инструкции учителя, по заданным правилам;</w:t>
            </w:r>
          </w:p>
          <w:p w:rsidR="00E728FC" w:rsidRPr="00E05759" w:rsidRDefault="00E728FC" w:rsidP="00905E26">
            <w:pPr>
              <w:pStyle w:val="Standard"/>
              <w:jc w:val="both"/>
              <w:rPr>
                <w:rFonts w:eastAsia="Times New Roman" w:cs="Times New Roman"/>
                <w:i/>
                <w:iCs/>
              </w:rPr>
            </w:pPr>
            <w:r w:rsidRPr="00E05759">
              <w:rPr>
                <w:rFonts w:cs="Times New Roman"/>
                <w:lang w:val="ru-RU"/>
              </w:rPr>
              <w:t>вносить коррективы в свою работу;</w:t>
            </w:r>
          </w:p>
        </w:tc>
        <w:tc>
          <w:tcPr>
            <w:tcW w:w="2919" w:type="dxa"/>
            <w:gridSpan w:val="4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E728FC" w:rsidRPr="00E05759" w:rsidRDefault="00E728FC" w:rsidP="00905E26">
            <w:pPr>
              <w:pStyle w:val="Standard"/>
              <w:jc w:val="both"/>
              <w:rPr>
                <w:rFonts w:eastAsia="Times New Roman" w:cs="Times New Roman"/>
                <w:i/>
                <w:iCs/>
              </w:rPr>
            </w:pPr>
          </w:p>
        </w:tc>
        <w:tc>
          <w:tcPr>
            <w:tcW w:w="2421" w:type="dxa"/>
            <w:gridSpan w:val="4"/>
            <w:tcBorders>
              <w:left w:val="single" w:sz="4" w:space="0" w:color="auto"/>
              <w:bottom w:val="single" w:sz="1" w:space="0" w:color="000000"/>
            </w:tcBorders>
            <w:shd w:val="clear" w:color="auto" w:fill="auto"/>
          </w:tcPr>
          <w:p w:rsidR="00E728FC" w:rsidRPr="00E05759" w:rsidRDefault="00E728FC" w:rsidP="00E728FC">
            <w:pPr>
              <w:pStyle w:val="Standard"/>
              <w:rPr>
                <w:rFonts w:cs="Times New Roman"/>
                <w:lang w:val="ru-RU"/>
              </w:rPr>
            </w:pPr>
            <w:r w:rsidRPr="00E05759">
              <w:rPr>
                <w:rFonts w:cs="Times New Roman"/>
                <w:bCs/>
                <w:lang w:val="ru-RU"/>
              </w:rPr>
              <w:t>Л:</w:t>
            </w:r>
            <w:r w:rsidRPr="00E05759">
              <w:rPr>
                <w:rFonts w:cs="Times New Roman"/>
                <w:lang w:val="ru-RU"/>
              </w:rPr>
              <w:t xml:space="preserve">положительное отношение к урокам </w:t>
            </w:r>
            <w:r w:rsidRPr="00E05759">
              <w:rPr>
                <w:rFonts w:cs="Times New Roman"/>
                <w:lang w:val="ru-RU"/>
              </w:rPr>
              <w:lastRenderedPageBreak/>
              <w:t>музыки.</w:t>
            </w:r>
          </w:p>
          <w:p w:rsidR="00E728FC" w:rsidRPr="00E05759" w:rsidRDefault="00E728FC" w:rsidP="00E728FC">
            <w:pPr>
              <w:pStyle w:val="Standard"/>
              <w:jc w:val="both"/>
              <w:rPr>
                <w:rFonts w:cs="Times New Roman"/>
                <w:bCs/>
                <w:lang w:val="ru-RU"/>
              </w:rPr>
            </w:pPr>
            <w:r w:rsidRPr="00E05759">
              <w:rPr>
                <w:rFonts w:cs="Times New Roman"/>
                <w:lang w:val="ru-RU"/>
              </w:rPr>
              <w:t>осознания своей принадлежности народу, чувства уважения и любви к народной песне, народным традициям, музыкальной культуре России;</w:t>
            </w:r>
          </w:p>
          <w:p w:rsidR="00E728FC" w:rsidRPr="00E05759" w:rsidRDefault="00E728FC" w:rsidP="00905E26">
            <w:pPr>
              <w:pStyle w:val="Standard"/>
              <w:jc w:val="both"/>
              <w:rPr>
                <w:rFonts w:eastAsia="Times New Roman" w:cs="Times New Roman"/>
                <w:i/>
                <w:iCs/>
                <w:lang w:val="ru-RU"/>
              </w:rPr>
            </w:pPr>
          </w:p>
        </w:tc>
        <w:tc>
          <w:tcPr>
            <w:tcW w:w="658" w:type="dxa"/>
            <w:gridSpan w:val="4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E728FC" w:rsidRPr="00E05759" w:rsidRDefault="00E728FC" w:rsidP="00905E26">
            <w:pPr>
              <w:pStyle w:val="TableContents"/>
              <w:snapToGrid w:val="0"/>
              <w:rPr>
                <w:rFonts w:cs="Times New Roman"/>
                <w:lang w:val="ru-RU"/>
              </w:rPr>
            </w:pPr>
            <w:r w:rsidRPr="00E05759">
              <w:rPr>
                <w:rFonts w:cs="Times New Roman"/>
                <w:lang w:val="ru-RU"/>
              </w:rPr>
              <w:lastRenderedPageBreak/>
              <w:t>29.01</w:t>
            </w:r>
          </w:p>
        </w:tc>
        <w:tc>
          <w:tcPr>
            <w:tcW w:w="1484" w:type="dxa"/>
            <w:gridSpan w:val="4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E728FC" w:rsidRPr="00E05759" w:rsidRDefault="00E728FC" w:rsidP="00905E26">
            <w:pPr>
              <w:pStyle w:val="TableContents"/>
              <w:snapToGrid w:val="0"/>
              <w:rPr>
                <w:rFonts w:cs="Times New Roman"/>
              </w:rPr>
            </w:pPr>
          </w:p>
        </w:tc>
        <w:tc>
          <w:tcPr>
            <w:tcW w:w="4061" w:type="dxa"/>
            <w:gridSpan w:val="7"/>
            <w:vMerge/>
            <w:tcBorders>
              <w:left w:val="single" w:sz="4" w:space="0" w:color="auto"/>
              <w:right w:val="single" w:sz="1" w:space="0" w:color="000000"/>
            </w:tcBorders>
            <w:shd w:val="clear" w:color="auto" w:fill="auto"/>
          </w:tcPr>
          <w:p w:rsidR="00E728FC" w:rsidRPr="00744A0E" w:rsidRDefault="00E728FC" w:rsidP="00905E26">
            <w:pPr>
              <w:pStyle w:val="TableContents"/>
              <w:snapToGrid w:val="0"/>
              <w:rPr>
                <w:rFonts w:cs="Times New Roman"/>
              </w:rPr>
            </w:pPr>
          </w:p>
        </w:tc>
      </w:tr>
      <w:tr w:rsidR="00B351F3" w:rsidRPr="00744A0E" w:rsidTr="00B351F3">
        <w:trPr>
          <w:gridAfter w:val="4"/>
          <w:wAfter w:w="96" w:type="dxa"/>
        </w:trPr>
        <w:tc>
          <w:tcPr>
            <w:tcW w:w="7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351F3" w:rsidRPr="00744A0E" w:rsidRDefault="00B351F3" w:rsidP="00905E26">
            <w:pPr>
              <w:pStyle w:val="TableContents"/>
              <w:ind w:left="140" w:right="305" w:hanging="60"/>
              <w:jc w:val="right"/>
              <w:rPr>
                <w:rFonts w:eastAsia="Times New Roman" w:cs="Times New Roman"/>
              </w:rPr>
            </w:pPr>
            <w:r w:rsidRPr="00744A0E">
              <w:rPr>
                <w:rFonts w:cs="Times New Roman"/>
              </w:rPr>
              <w:lastRenderedPageBreak/>
              <w:t>21</w:t>
            </w:r>
          </w:p>
        </w:tc>
        <w:tc>
          <w:tcPr>
            <w:tcW w:w="2264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351F3" w:rsidRPr="00E05759" w:rsidRDefault="00B351F3" w:rsidP="00905E26">
            <w:pPr>
              <w:pStyle w:val="Standard"/>
              <w:jc w:val="both"/>
              <w:rPr>
                <w:rFonts w:eastAsia="Times New Roman" w:cs="Times New Roman"/>
              </w:rPr>
            </w:pPr>
            <w:r w:rsidRPr="00E05759">
              <w:rPr>
                <w:rFonts w:eastAsia="Times New Roman" w:cs="Times New Roman"/>
              </w:rPr>
              <w:t>Большой хоровод.</w:t>
            </w:r>
          </w:p>
          <w:p w:rsidR="00B351F3" w:rsidRPr="00E05759" w:rsidRDefault="00B351F3" w:rsidP="00905E26">
            <w:pPr>
              <w:pStyle w:val="Standard"/>
              <w:jc w:val="both"/>
              <w:rPr>
                <w:rFonts w:eastAsia="Times New Roman" w:cs="Times New Roman"/>
              </w:rPr>
            </w:pPr>
            <w:r w:rsidRPr="00E05759">
              <w:rPr>
                <w:rFonts w:eastAsia="Times New Roman" w:cs="Times New Roman"/>
              </w:rPr>
              <w:t>С. 72–73</w:t>
            </w:r>
          </w:p>
        </w:tc>
        <w:tc>
          <w:tcPr>
            <w:tcW w:w="1557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351F3" w:rsidRPr="00E05759" w:rsidRDefault="00B351F3" w:rsidP="00905E26">
            <w:pPr>
              <w:pStyle w:val="Standard"/>
              <w:jc w:val="both"/>
              <w:rPr>
                <w:rFonts w:eastAsia="Times New Roman" w:cs="Times New Roman"/>
                <w:lang w:val="ru-RU"/>
              </w:rPr>
            </w:pPr>
            <w:r w:rsidRPr="00E05759">
              <w:rPr>
                <w:rFonts w:eastAsia="Times New Roman" w:cs="Times New Roman"/>
                <w:lang w:val="ru-RU"/>
              </w:rPr>
              <w:t>1</w:t>
            </w:r>
          </w:p>
        </w:tc>
        <w:tc>
          <w:tcPr>
            <w:tcW w:w="2620" w:type="dxa"/>
            <w:gridSpan w:val="6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B351F3" w:rsidRPr="00E05759" w:rsidRDefault="00B351F3" w:rsidP="00905E26">
            <w:pPr>
              <w:pStyle w:val="Standard"/>
              <w:jc w:val="both"/>
              <w:rPr>
                <w:rFonts w:cs="Times New Roman"/>
                <w:bCs/>
                <w:lang w:val="ru-RU"/>
              </w:rPr>
            </w:pPr>
            <w:r w:rsidRPr="00E05759">
              <w:rPr>
                <w:rFonts w:cs="Times New Roman"/>
                <w:bCs/>
                <w:lang w:val="ru-RU"/>
              </w:rPr>
              <w:t>П:</w:t>
            </w:r>
            <w:r w:rsidRPr="00E05759">
              <w:rPr>
                <w:rFonts w:cs="Times New Roman"/>
                <w:lang w:val="ru-RU"/>
              </w:rPr>
              <w:t xml:space="preserve"> выразительно двигаться под музыку, выражая её настроение</w:t>
            </w:r>
          </w:p>
          <w:p w:rsidR="00B351F3" w:rsidRPr="00E05759" w:rsidRDefault="00B351F3" w:rsidP="00905E26">
            <w:pPr>
              <w:pStyle w:val="Standard"/>
              <w:jc w:val="both"/>
              <w:rPr>
                <w:rFonts w:eastAsia="Times New Roman" w:cs="Times New Roman"/>
                <w:i/>
                <w:iCs/>
              </w:rPr>
            </w:pPr>
          </w:p>
        </w:tc>
        <w:tc>
          <w:tcPr>
            <w:tcW w:w="2919" w:type="dxa"/>
            <w:gridSpan w:val="4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B351F3" w:rsidRPr="00E05759" w:rsidRDefault="00B351F3" w:rsidP="00B351F3">
            <w:pPr>
              <w:pStyle w:val="Standard"/>
              <w:jc w:val="both"/>
              <w:rPr>
                <w:rFonts w:cs="Times New Roman"/>
                <w:lang w:val="ru-RU"/>
              </w:rPr>
            </w:pPr>
            <w:r w:rsidRPr="00E05759">
              <w:rPr>
                <w:rFonts w:cs="Times New Roman"/>
                <w:bCs/>
                <w:lang w:val="ru-RU"/>
              </w:rPr>
              <w:t>М:</w:t>
            </w:r>
            <w:r w:rsidRPr="00E05759">
              <w:rPr>
                <w:rFonts w:cs="Times New Roman"/>
                <w:lang w:val="ru-RU"/>
              </w:rPr>
              <w:t>выполнять музыкально - творческие задания по инструкции учителя, по заданным правилам;</w:t>
            </w:r>
          </w:p>
          <w:p w:rsidR="00B351F3" w:rsidRPr="00E05759" w:rsidRDefault="00B351F3" w:rsidP="00B351F3">
            <w:pPr>
              <w:pStyle w:val="Standard"/>
              <w:jc w:val="both"/>
              <w:rPr>
                <w:rFonts w:eastAsia="Times New Roman" w:cs="Times New Roman"/>
                <w:i/>
                <w:iCs/>
              </w:rPr>
            </w:pPr>
            <w:r w:rsidRPr="00E05759">
              <w:rPr>
                <w:rFonts w:cs="Times New Roman"/>
                <w:lang w:val="ru-RU"/>
              </w:rPr>
              <w:t>вносить коррективы в свою работу;</w:t>
            </w:r>
          </w:p>
        </w:tc>
        <w:tc>
          <w:tcPr>
            <w:tcW w:w="2421" w:type="dxa"/>
            <w:gridSpan w:val="4"/>
            <w:tcBorders>
              <w:left w:val="single" w:sz="4" w:space="0" w:color="auto"/>
              <w:bottom w:val="single" w:sz="1" w:space="0" w:color="000000"/>
            </w:tcBorders>
            <w:shd w:val="clear" w:color="auto" w:fill="auto"/>
          </w:tcPr>
          <w:p w:rsidR="00B351F3" w:rsidRPr="00E05759" w:rsidRDefault="00B351F3" w:rsidP="00B351F3">
            <w:pPr>
              <w:pStyle w:val="Standard"/>
              <w:rPr>
                <w:rFonts w:cs="Times New Roman"/>
                <w:lang w:val="ru-RU"/>
              </w:rPr>
            </w:pPr>
            <w:r w:rsidRPr="00E05759">
              <w:rPr>
                <w:rFonts w:cs="Times New Roman"/>
                <w:bCs/>
                <w:lang w:val="ru-RU"/>
              </w:rPr>
              <w:t>Л:</w:t>
            </w:r>
            <w:r w:rsidRPr="00E05759">
              <w:rPr>
                <w:rFonts w:cs="Times New Roman"/>
                <w:lang w:val="ru-RU"/>
              </w:rPr>
              <w:t>положительное отношение к урокам музыки.</w:t>
            </w:r>
          </w:p>
          <w:p w:rsidR="00B351F3" w:rsidRPr="00E05759" w:rsidRDefault="00B351F3" w:rsidP="00B351F3">
            <w:pPr>
              <w:pStyle w:val="Standard"/>
              <w:jc w:val="both"/>
              <w:rPr>
                <w:rFonts w:cs="Times New Roman"/>
                <w:bCs/>
                <w:lang w:val="ru-RU"/>
              </w:rPr>
            </w:pPr>
            <w:r w:rsidRPr="00E05759">
              <w:rPr>
                <w:rFonts w:cs="Times New Roman"/>
                <w:lang w:val="ru-RU"/>
              </w:rPr>
              <w:t>осознания своей принадлежности народу, чувства уважения и любви к народной песне, народным традициям, музыкальной культуре России;</w:t>
            </w:r>
          </w:p>
          <w:p w:rsidR="00B351F3" w:rsidRPr="00E05759" w:rsidRDefault="00B351F3" w:rsidP="00905E26">
            <w:pPr>
              <w:pStyle w:val="Standard"/>
              <w:jc w:val="both"/>
              <w:rPr>
                <w:rFonts w:eastAsia="Times New Roman" w:cs="Times New Roman"/>
                <w:i/>
                <w:iCs/>
                <w:lang w:val="ru-RU"/>
              </w:rPr>
            </w:pPr>
          </w:p>
        </w:tc>
        <w:tc>
          <w:tcPr>
            <w:tcW w:w="645" w:type="dxa"/>
            <w:gridSpan w:val="3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B351F3" w:rsidRPr="00E05759" w:rsidRDefault="00B351F3" w:rsidP="00905E26">
            <w:pPr>
              <w:pStyle w:val="TableContents"/>
              <w:snapToGrid w:val="0"/>
              <w:rPr>
                <w:rFonts w:cs="Times New Roman"/>
                <w:lang w:val="ru-RU"/>
              </w:rPr>
            </w:pPr>
            <w:r w:rsidRPr="00E05759">
              <w:rPr>
                <w:rFonts w:cs="Times New Roman"/>
                <w:lang w:val="ru-RU"/>
              </w:rPr>
              <w:t>05.02</w:t>
            </w:r>
          </w:p>
        </w:tc>
        <w:tc>
          <w:tcPr>
            <w:tcW w:w="1497" w:type="dxa"/>
            <w:gridSpan w:val="5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B351F3" w:rsidRPr="00E05759" w:rsidRDefault="00B351F3" w:rsidP="00905E26">
            <w:pPr>
              <w:pStyle w:val="TableContents"/>
              <w:snapToGrid w:val="0"/>
              <w:rPr>
                <w:rFonts w:cs="Times New Roman"/>
              </w:rPr>
            </w:pPr>
          </w:p>
        </w:tc>
        <w:tc>
          <w:tcPr>
            <w:tcW w:w="4040" w:type="dxa"/>
            <w:gridSpan w:val="6"/>
            <w:tcBorders>
              <w:left w:val="single" w:sz="4" w:space="0" w:color="auto"/>
              <w:right w:val="single" w:sz="1" w:space="0" w:color="000000"/>
            </w:tcBorders>
            <w:shd w:val="clear" w:color="auto" w:fill="auto"/>
          </w:tcPr>
          <w:p w:rsidR="00B351F3" w:rsidRPr="00744A0E" w:rsidRDefault="00B351F3" w:rsidP="00905E26">
            <w:pPr>
              <w:pStyle w:val="TableContents"/>
              <w:snapToGrid w:val="0"/>
              <w:rPr>
                <w:rFonts w:cs="Times New Roman"/>
              </w:rPr>
            </w:pPr>
          </w:p>
        </w:tc>
      </w:tr>
      <w:tr w:rsidR="00B351F3" w:rsidRPr="00744A0E" w:rsidTr="00B351F3">
        <w:trPr>
          <w:gridAfter w:val="2"/>
          <w:wAfter w:w="69" w:type="dxa"/>
        </w:trPr>
        <w:tc>
          <w:tcPr>
            <w:tcW w:w="7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351F3" w:rsidRPr="00744A0E" w:rsidRDefault="00B351F3" w:rsidP="00905E26">
            <w:pPr>
              <w:pStyle w:val="TableContents"/>
              <w:ind w:left="140" w:right="305" w:hanging="60"/>
              <w:jc w:val="right"/>
              <w:rPr>
                <w:rFonts w:eastAsia="Times New Roman" w:cs="Times New Roman"/>
              </w:rPr>
            </w:pPr>
            <w:r w:rsidRPr="00744A0E">
              <w:rPr>
                <w:rFonts w:cs="Times New Roman"/>
              </w:rPr>
              <w:t>22</w:t>
            </w:r>
          </w:p>
        </w:tc>
        <w:tc>
          <w:tcPr>
            <w:tcW w:w="2264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351F3" w:rsidRPr="00E05759" w:rsidRDefault="00B351F3" w:rsidP="00905E26">
            <w:pPr>
              <w:pStyle w:val="Standard"/>
              <w:jc w:val="both"/>
              <w:rPr>
                <w:rFonts w:eastAsia="Times New Roman" w:cs="Times New Roman"/>
              </w:rPr>
            </w:pPr>
            <w:r w:rsidRPr="00E05759">
              <w:rPr>
                <w:rFonts w:eastAsia="Times New Roman" w:cs="Times New Roman"/>
              </w:rPr>
              <w:t>Здравству,</w:t>
            </w:r>
          </w:p>
          <w:p w:rsidR="00B351F3" w:rsidRPr="00E05759" w:rsidRDefault="00B351F3" w:rsidP="00905E26">
            <w:pPr>
              <w:pStyle w:val="Standard"/>
              <w:jc w:val="both"/>
              <w:rPr>
                <w:rFonts w:eastAsia="Times New Roman" w:cs="Times New Roman"/>
              </w:rPr>
            </w:pPr>
            <w:r w:rsidRPr="00E05759">
              <w:rPr>
                <w:rFonts w:eastAsia="Times New Roman" w:cs="Times New Roman"/>
              </w:rPr>
              <w:t>масленица!</w:t>
            </w:r>
          </w:p>
          <w:p w:rsidR="00B351F3" w:rsidRPr="00E05759" w:rsidRDefault="00B351F3" w:rsidP="00905E26">
            <w:pPr>
              <w:pStyle w:val="Standard"/>
              <w:jc w:val="both"/>
              <w:rPr>
                <w:rFonts w:eastAsia="Times New Roman" w:cs="Times New Roman"/>
              </w:rPr>
            </w:pPr>
            <w:r w:rsidRPr="00E05759">
              <w:rPr>
                <w:rFonts w:eastAsia="Times New Roman" w:cs="Times New Roman"/>
              </w:rPr>
              <w:t>С. 74–75</w:t>
            </w:r>
          </w:p>
        </w:tc>
        <w:tc>
          <w:tcPr>
            <w:tcW w:w="1557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351F3" w:rsidRPr="00E05759" w:rsidRDefault="00B351F3" w:rsidP="00905E26">
            <w:pPr>
              <w:pStyle w:val="Standard"/>
              <w:jc w:val="both"/>
              <w:rPr>
                <w:rFonts w:cs="Times New Roman"/>
                <w:lang w:val="ru-RU"/>
              </w:rPr>
            </w:pPr>
            <w:r w:rsidRPr="00E05759">
              <w:rPr>
                <w:rFonts w:cs="Times New Roman"/>
                <w:lang w:val="ru-RU"/>
              </w:rPr>
              <w:t>1</w:t>
            </w:r>
          </w:p>
        </w:tc>
        <w:tc>
          <w:tcPr>
            <w:tcW w:w="2620" w:type="dxa"/>
            <w:gridSpan w:val="6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B351F3" w:rsidRPr="00E05759" w:rsidRDefault="00B351F3" w:rsidP="00905E26">
            <w:pPr>
              <w:pStyle w:val="Standard"/>
              <w:jc w:val="both"/>
              <w:rPr>
                <w:rFonts w:cs="Times New Roman"/>
                <w:lang w:val="ru-RU"/>
              </w:rPr>
            </w:pPr>
            <w:r w:rsidRPr="00E05759">
              <w:rPr>
                <w:rFonts w:cs="Times New Roman"/>
                <w:bCs/>
                <w:lang w:val="ru-RU"/>
              </w:rPr>
              <w:t xml:space="preserve">П: </w:t>
            </w:r>
            <w:r w:rsidRPr="00E05759">
              <w:rPr>
                <w:rFonts w:cs="Times New Roman"/>
                <w:lang w:val="ru-RU"/>
              </w:rPr>
              <w:t>выполнять</w:t>
            </w:r>
          </w:p>
          <w:p w:rsidR="00B351F3" w:rsidRPr="00E05759" w:rsidRDefault="00B351F3" w:rsidP="00905E26">
            <w:pPr>
              <w:pStyle w:val="Standard"/>
              <w:jc w:val="both"/>
              <w:rPr>
                <w:rFonts w:cs="Times New Roman"/>
                <w:lang w:val="ru-RU"/>
              </w:rPr>
            </w:pPr>
            <w:r w:rsidRPr="00E05759">
              <w:rPr>
                <w:rFonts w:cs="Times New Roman"/>
                <w:lang w:val="ru-RU"/>
              </w:rPr>
              <w:t>упражнения арт —</w:t>
            </w:r>
          </w:p>
          <w:p w:rsidR="00B351F3" w:rsidRPr="00E05759" w:rsidRDefault="00B351F3" w:rsidP="00905E26">
            <w:pPr>
              <w:pStyle w:val="Standard"/>
              <w:jc w:val="both"/>
              <w:rPr>
                <w:rFonts w:cs="Times New Roman"/>
                <w:bCs/>
                <w:lang w:val="ru-RU"/>
              </w:rPr>
            </w:pPr>
            <w:r w:rsidRPr="00E05759">
              <w:rPr>
                <w:rFonts w:cs="Times New Roman"/>
                <w:lang w:val="ru-RU"/>
              </w:rPr>
              <w:t>терапии;</w:t>
            </w:r>
          </w:p>
          <w:p w:rsidR="00B351F3" w:rsidRPr="00E05759" w:rsidRDefault="00B351F3" w:rsidP="00905E26">
            <w:pPr>
              <w:pStyle w:val="Standard"/>
              <w:jc w:val="both"/>
              <w:rPr>
                <w:rFonts w:eastAsia="Times New Roman" w:cs="Times New Roman"/>
                <w:i/>
                <w:iCs/>
              </w:rPr>
            </w:pPr>
          </w:p>
        </w:tc>
        <w:tc>
          <w:tcPr>
            <w:tcW w:w="2970" w:type="dxa"/>
            <w:gridSpan w:val="7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B351F3" w:rsidRPr="00E05759" w:rsidRDefault="00B351F3" w:rsidP="00B351F3">
            <w:pPr>
              <w:pStyle w:val="Standard"/>
              <w:jc w:val="both"/>
              <w:rPr>
                <w:rFonts w:cs="Times New Roman"/>
                <w:lang w:val="ru-RU"/>
              </w:rPr>
            </w:pPr>
            <w:r w:rsidRPr="00E05759">
              <w:rPr>
                <w:rFonts w:cs="Times New Roman"/>
                <w:bCs/>
                <w:lang w:val="ru-RU"/>
              </w:rPr>
              <w:t>М:</w:t>
            </w:r>
            <w:r w:rsidRPr="00E05759">
              <w:rPr>
                <w:rFonts w:cs="Times New Roman"/>
                <w:lang w:val="ru-RU"/>
              </w:rPr>
              <w:t>выполнять музыкально - творческие задания по инструкции учителя, по заданным правилам;</w:t>
            </w:r>
          </w:p>
          <w:p w:rsidR="00B351F3" w:rsidRPr="00E05759" w:rsidRDefault="00B351F3" w:rsidP="00B351F3">
            <w:pPr>
              <w:pStyle w:val="Standard"/>
              <w:jc w:val="both"/>
              <w:rPr>
                <w:rFonts w:eastAsia="Times New Roman" w:cs="Times New Roman"/>
                <w:i/>
                <w:iCs/>
              </w:rPr>
            </w:pPr>
            <w:r w:rsidRPr="00E05759">
              <w:rPr>
                <w:rFonts w:cs="Times New Roman"/>
                <w:lang w:val="ru-RU"/>
              </w:rPr>
              <w:t>вносить коррективы в свою работу;</w:t>
            </w:r>
          </w:p>
          <w:p w:rsidR="00B351F3" w:rsidRPr="00E05759" w:rsidRDefault="00B351F3">
            <w:pPr>
              <w:spacing w:after="200" w:line="276" w:lineRule="auto"/>
              <w:rPr>
                <w:rFonts w:ascii="Times New Roman" w:eastAsia="Times New Roman" w:hAnsi="Times New Roman" w:cs="Times New Roman"/>
                <w:i/>
                <w:iCs/>
                <w:kern w:val="1"/>
                <w:sz w:val="24"/>
                <w:szCs w:val="24"/>
                <w:lang w:val="de-DE" w:eastAsia="fa-IR" w:bidi="fa-IR"/>
              </w:rPr>
            </w:pPr>
          </w:p>
          <w:p w:rsidR="00B351F3" w:rsidRPr="00E05759" w:rsidRDefault="00B351F3" w:rsidP="00B351F3">
            <w:pPr>
              <w:pStyle w:val="Standard"/>
              <w:jc w:val="both"/>
              <w:rPr>
                <w:rFonts w:eastAsia="Times New Roman" w:cs="Times New Roman"/>
                <w:i/>
                <w:iCs/>
              </w:rPr>
            </w:pPr>
          </w:p>
        </w:tc>
        <w:tc>
          <w:tcPr>
            <w:tcW w:w="2397" w:type="dxa"/>
            <w:gridSpan w:val="2"/>
            <w:tcBorders>
              <w:left w:val="single" w:sz="4" w:space="0" w:color="auto"/>
              <w:bottom w:val="single" w:sz="1" w:space="0" w:color="000000"/>
            </w:tcBorders>
            <w:shd w:val="clear" w:color="auto" w:fill="auto"/>
          </w:tcPr>
          <w:p w:rsidR="00B351F3" w:rsidRPr="00E05759" w:rsidRDefault="00B351F3" w:rsidP="00B351F3">
            <w:pPr>
              <w:pStyle w:val="Standard"/>
              <w:rPr>
                <w:rFonts w:cs="Times New Roman"/>
                <w:lang w:val="ru-RU"/>
              </w:rPr>
            </w:pPr>
            <w:r w:rsidRPr="00E05759">
              <w:rPr>
                <w:rFonts w:cs="Times New Roman"/>
                <w:bCs/>
                <w:lang w:val="ru-RU"/>
              </w:rPr>
              <w:lastRenderedPageBreak/>
              <w:t>Л:</w:t>
            </w:r>
            <w:r w:rsidRPr="00E05759">
              <w:rPr>
                <w:rFonts w:cs="Times New Roman"/>
                <w:lang w:val="ru-RU"/>
              </w:rPr>
              <w:t>положительное отношение к урокам музыки.</w:t>
            </w:r>
          </w:p>
          <w:p w:rsidR="00B351F3" w:rsidRPr="00E05759" w:rsidRDefault="00B351F3" w:rsidP="00B351F3">
            <w:pPr>
              <w:pStyle w:val="Standard"/>
              <w:jc w:val="both"/>
              <w:rPr>
                <w:rFonts w:cs="Times New Roman"/>
                <w:bCs/>
                <w:lang w:val="ru-RU"/>
              </w:rPr>
            </w:pPr>
            <w:r w:rsidRPr="00E05759">
              <w:rPr>
                <w:rFonts w:cs="Times New Roman"/>
                <w:lang w:val="ru-RU"/>
              </w:rPr>
              <w:t xml:space="preserve">осознания своей принадлежности народу, чувства уважения и любви к </w:t>
            </w:r>
            <w:r w:rsidRPr="00E05759">
              <w:rPr>
                <w:rFonts w:cs="Times New Roman"/>
                <w:lang w:val="ru-RU"/>
              </w:rPr>
              <w:lastRenderedPageBreak/>
              <w:t>народной песне, народным традициям, музыкальной культуре России;</w:t>
            </w:r>
          </w:p>
          <w:p w:rsidR="00B351F3" w:rsidRPr="00E05759" w:rsidRDefault="00B351F3" w:rsidP="00905E26">
            <w:pPr>
              <w:pStyle w:val="Standard"/>
              <w:jc w:val="both"/>
              <w:rPr>
                <w:rFonts w:eastAsia="Times New Roman" w:cs="Times New Roman"/>
                <w:i/>
                <w:iCs/>
                <w:lang w:val="ru-RU"/>
              </w:rPr>
            </w:pPr>
          </w:p>
        </w:tc>
        <w:tc>
          <w:tcPr>
            <w:tcW w:w="645" w:type="dxa"/>
            <w:gridSpan w:val="4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B351F3" w:rsidRPr="00E05759" w:rsidRDefault="00B351F3" w:rsidP="00905E26">
            <w:pPr>
              <w:pStyle w:val="TableContents"/>
              <w:snapToGrid w:val="0"/>
              <w:rPr>
                <w:rFonts w:cs="Times New Roman"/>
                <w:lang w:val="ru-RU"/>
              </w:rPr>
            </w:pPr>
            <w:r w:rsidRPr="00E05759">
              <w:rPr>
                <w:rFonts w:cs="Times New Roman"/>
                <w:lang w:val="ru-RU"/>
              </w:rPr>
              <w:lastRenderedPageBreak/>
              <w:t>12.02</w:t>
            </w:r>
          </w:p>
        </w:tc>
        <w:tc>
          <w:tcPr>
            <w:tcW w:w="1497" w:type="dxa"/>
            <w:gridSpan w:val="4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B351F3" w:rsidRPr="00E05759" w:rsidRDefault="00B351F3" w:rsidP="00905E26">
            <w:pPr>
              <w:pStyle w:val="TableContents"/>
              <w:snapToGrid w:val="0"/>
              <w:rPr>
                <w:rFonts w:cs="Times New Roman"/>
              </w:rPr>
            </w:pPr>
          </w:p>
        </w:tc>
        <w:tc>
          <w:tcPr>
            <w:tcW w:w="4040" w:type="dxa"/>
            <w:gridSpan w:val="7"/>
            <w:tcBorders>
              <w:left w:val="single" w:sz="4" w:space="0" w:color="auto"/>
              <w:right w:val="single" w:sz="1" w:space="0" w:color="000000"/>
            </w:tcBorders>
            <w:shd w:val="clear" w:color="auto" w:fill="auto"/>
          </w:tcPr>
          <w:p w:rsidR="00B351F3" w:rsidRPr="00744A0E" w:rsidRDefault="00B351F3" w:rsidP="00905E26">
            <w:pPr>
              <w:pStyle w:val="TableContents"/>
              <w:snapToGrid w:val="0"/>
              <w:rPr>
                <w:rFonts w:cs="Times New Roman"/>
              </w:rPr>
            </w:pPr>
          </w:p>
        </w:tc>
      </w:tr>
      <w:tr w:rsidR="00B351F3" w:rsidRPr="00744A0E" w:rsidTr="00B351F3">
        <w:trPr>
          <w:gridAfter w:val="4"/>
          <w:wAfter w:w="96" w:type="dxa"/>
        </w:trPr>
        <w:tc>
          <w:tcPr>
            <w:tcW w:w="7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351F3" w:rsidRPr="00593C20" w:rsidRDefault="00B351F3" w:rsidP="00905E26">
            <w:pPr>
              <w:pStyle w:val="TableContents"/>
              <w:ind w:left="140" w:right="305" w:hanging="60"/>
              <w:jc w:val="right"/>
              <w:rPr>
                <w:rFonts w:eastAsia="Times New Roman" w:cs="Times New Roman"/>
              </w:rPr>
            </w:pPr>
            <w:r w:rsidRPr="00593C20">
              <w:rPr>
                <w:rFonts w:cs="Times New Roman"/>
              </w:rPr>
              <w:lastRenderedPageBreak/>
              <w:t>23</w:t>
            </w:r>
          </w:p>
        </w:tc>
        <w:tc>
          <w:tcPr>
            <w:tcW w:w="2264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351F3" w:rsidRPr="00593C20" w:rsidRDefault="00B351F3" w:rsidP="00905E26">
            <w:pPr>
              <w:pStyle w:val="Standard"/>
              <w:jc w:val="both"/>
              <w:rPr>
                <w:rFonts w:eastAsia="Times New Roman" w:cs="Times New Roman"/>
              </w:rPr>
            </w:pPr>
            <w:r w:rsidRPr="00593C20">
              <w:rPr>
                <w:rFonts w:eastAsia="Times New Roman" w:cs="Times New Roman"/>
              </w:rPr>
              <w:t>Бравые солдаты.</w:t>
            </w:r>
          </w:p>
          <w:p w:rsidR="00B351F3" w:rsidRPr="00593C20" w:rsidRDefault="00B351F3" w:rsidP="00905E26">
            <w:pPr>
              <w:pStyle w:val="Standard"/>
              <w:jc w:val="both"/>
              <w:rPr>
                <w:rFonts w:eastAsia="Times New Roman" w:cs="Times New Roman"/>
              </w:rPr>
            </w:pPr>
            <w:r w:rsidRPr="00593C20">
              <w:rPr>
                <w:rFonts w:eastAsia="Times New Roman" w:cs="Times New Roman"/>
              </w:rPr>
              <w:t>С. 76–77</w:t>
            </w:r>
          </w:p>
        </w:tc>
        <w:tc>
          <w:tcPr>
            <w:tcW w:w="1557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351F3" w:rsidRPr="00E05759" w:rsidRDefault="00B351F3" w:rsidP="00905E26">
            <w:pPr>
              <w:pStyle w:val="Standard"/>
              <w:jc w:val="both"/>
              <w:rPr>
                <w:rFonts w:cs="Times New Roman"/>
                <w:lang w:val="ru-RU"/>
              </w:rPr>
            </w:pPr>
            <w:r w:rsidRPr="00E05759">
              <w:rPr>
                <w:rFonts w:cs="Times New Roman"/>
                <w:lang w:val="ru-RU"/>
              </w:rPr>
              <w:t>1</w:t>
            </w:r>
          </w:p>
        </w:tc>
        <w:tc>
          <w:tcPr>
            <w:tcW w:w="2620" w:type="dxa"/>
            <w:gridSpan w:val="6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B351F3" w:rsidRPr="00E05759" w:rsidRDefault="00B351F3" w:rsidP="00905E26">
            <w:pPr>
              <w:pStyle w:val="Standard"/>
              <w:jc w:val="both"/>
              <w:rPr>
                <w:rFonts w:cs="Times New Roman"/>
                <w:bCs/>
                <w:lang w:val="ru-RU"/>
              </w:rPr>
            </w:pPr>
            <w:r w:rsidRPr="00E05759">
              <w:rPr>
                <w:rFonts w:cs="Times New Roman"/>
                <w:lang w:val="ru-RU"/>
              </w:rPr>
              <w:t>.</w:t>
            </w:r>
          </w:p>
          <w:p w:rsidR="00B351F3" w:rsidRPr="00E05759" w:rsidRDefault="00B351F3" w:rsidP="00905E26">
            <w:pPr>
              <w:pStyle w:val="Standard"/>
              <w:jc w:val="both"/>
              <w:rPr>
                <w:rFonts w:cs="Times New Roman"/>
                <w:bCs/>
                <w:lang w:val="ru-RU"/>
              </w:rPr>
            </w:pPr>
            <w:r w:rsidRPr="00E05759">
              <w:rPr>
                <w:rFonts w:cs="Times New Roman"/>
                <w:bCs/>
                <w:lang w:val="ru-RU"/>
              </w:rPr>
              <w:t>П</w:t>
            </w:r>
            <w:r w:rsidRPr="00E05759">
              <w:rPr>
                <w:rFonts w:cs="Times New Roman"/>
                <w:lang w:val="ru-RU"/>
              </w:rPr>
              <w:t>:основам музыкальных знаний (музыкальные звуки, высота, длительность звука, интервал, интонация, ритм, темп, мелодия, лад и др.);</w:t>
            </w:r>
          </w:p>
          <w:p w:rsidR="00B351F3" w:rsidRPr="00E05759" w:rsidRDefault="00B351F3" w:rsidP="00905E26">
            <w:pPr>
              <w:pStyle w:val="Standard"/>
              <w:jc w:val="both"/>
              <w:rPr>
                <w:rFonts w:cs="Times New Roman"/>
                <w:bCs/>
                <w:lang w:val="ru-RU"/>
              </w:rPr>
            </w:pPr>
            <w:r w:rsidRPr="00E05759">
              <w:rPr>
                <w:rFonts w:cs="Times New Roman"/>
                <w:bCs/>
                <w:lang w:val="ru-RU"/>
              </w:rPr>
              <w:t xml:space="preserve">П: </w:t>
            </w:r>
            <w:r w:rsidRPr="00E05759">
              <w:rPr>
                <w:rFonts w:cs="Times New Roman"/>
                <w:lang w:val="ru-RU"/>
              </w:rPr>
              <w:t>использовать элементарные приёмы игры на ударных, духовых и струнных народных музыкальных инструментах;</w:t>
            </w:r>
          </w:p>
          <w:p w:rsidR="00B351F3" w:rsidRPr="00E05759" w:rsidRDefault="00B351F3" w:rsidP="00905E26">
            <w:pPr>
              <w:pStyle w:val="Standard"/>
              <w:jc w:val="both"/>
              <w:rPr>
                <w:rFonts w:eastAsia="Times New Roman" w:cs="Times New Roman"/>
                <w:i/>
                <w:iCs/>
              </w:rPr>
            </w:pPr>
            <w:r w:rsidRPr="00E05759">
              <w:rPr>
                <w:rFonts w:cs="Times New Roman"/>
                <w:bCs/>
                <w:lang w:val="ru-RU"/>
              </w:rPr>
              <w:t>М:</w:t>
            </w:r>
            <w:r w:rsidRPr="00E05759">
              <w:rPr>
                <w:rFonts w:cs="Times New Roman"/>
                <w:lang w:val="ru-RU"/>
              </w:rPr>
              <w:t>вносить коррективы в свою работу;</w:t>
            </w:r>
          </w:p>
        </w:tc>
        <w:tc>
          <w:tcPr>
            <w:tcW w:w="2919" w:type="dxa"/>
            <w:gridSpan w:val="4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B351F3" w:rsidRPr="00E05759" w:rsidRDefault="00B351F3" w:rsidP="00905E26">
            <w:pPr>
              <w:pStyle w:val="Standard"/>
              <w:jc w:val="both"/>
              <w:rPr>
                <w:rFonts w:eastAsia="Times New Roman" w:cs="Times New Roman"/>
                <w:i/>
                <w:iCs/>
              </w:rPr>
            </w:pPr>
            <w:r w:rsidRPr="00E05759">
              <w:rPr>
                <w:rFonts w:cs="Times New Roman"/>
                <w:bCs/>
                <w:lang w:val="ru-RU"/>
              </w:rPr>
              <w:t>М:</w:t>
            </w:r>
            <w:r w:rsidRPr="00E05759">
              <w:rPr>
                <w:rFonts w:cs="Times New Roman"/>
                <w:lang w:val="ru-RU"/>
              </w:rPr>
              <w:t>вносить коррективы в свою работу;</w:t>
            </w:r>
          </w:p>
        </w:tc>
        <w:tc>
          <w:tcPr>
            <w:tcW w:w="2421" w:type="dxa"/>
            <w:gridSpan w:val="4"/>
            <w:tcBorders>
              <w:left w:val="single" w:sz="4" w:space="0" w:color="auto"/>
              <w:bottom w:val="single" w:sz="1" w:space="0" w:color="000000"/>
            </w:tcBorders>
            <w:shd w:val="clear" w:color="auto" w:fill="auto"/>
          </w:tcPr>
          <w:p w:rsidR="00B351F3" w:rsidRPr="00E05759" w:rsidRDefault="00B351F3" w:rsidP="00B351F3">
            <w:pPr>
              <w:pStyle w:val="Standard"/>
              <w:rPr>
                <w:rFonts w:cs="Times New Roman"/>
                <w:lang w:val="ru-RU"/>
              </w:rPr>
            </w:pPr>
            <w:r w:rsidRPr="00E05759">
              <w:rPr>
                <w:rFonts w:cs="Times New Roman"/>
                <w:bCs/>
                <w:lang w:val="ru-RU"/>
              </w:rPr>
              <w:t>Л:</w:t>
            </w:r>
            <w:r w:rsidRPr="00E05759">
              <w:rPr>
                <w:rFonts w:cs="Times New Roman"/>
                <w:lang w:val="ru-RU"/>
              </w:rPr>
              <w:t>положительное отношение к урокам музыки.</w:t>
            </w:r>
          </w:p>
          <w:p w:rsidR="00B351F3" w:rsidRPr="00E05759" w:rsidRDefault="00B351F3" w:rsidP="00B351F3">
            <w:pPr>
              <w:pStyle w:val="Standard"/>
              <w:jc w:val="both"/>
              <w:rPr>
                <w:rFonts w:cs="Times New Roman"/>
                <w:bCs/>
                <w:lang w:val="ru-RU"/>
              </w:rPr>
            </w:pPr>
            <w:r w:rsidRPr="00E05759">
              <w:rPr>
                <w:rFonts w:cs="Times New Roman"/>
                <w:lang w:val="ru-RU"/>
              </w:rPr>
              <w:t>эмоционально - ценностное отношение к искусству, к произведениям классической музыки.</w:t>
            </w:r>
          </w:p>
          <w:p w:rsidR="00B351F3" w:rsidRPr="00E05759" w:rsidRDefault="00B351F3" w:rsidP="00905E26">
            <w:pPr>
              <w:pStyle w:val="Standard"/>
              <w:jc w:val="both"/>
              <w:rPr>
                <w:rFonts w:eastAsia="Times New Roman" w:cs="Times New Roman"/>
                <w:i/>
                <w:iCs/>
              </w:rPr>
            </w:pPr>
          </w:p>
        </w:tc>
        <w:tc>
          <w:tcPr>
            <w:tcW w:w="645" w:type="dxa"/>
            <w:gridSpan w:val="3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B351F3" w:rsidRPr="00E05759" w:rsidRDefault="00B351F3" w:rsidP="00905E26">
            <w:pPr>
              <w:pStyle w:val="TableContents"/>
              <w:snapToGrid w:val="0"/>
              <w:rPr>
                <w:rFonts w:cs="Times New Roman"/>
                <w:lang w:val="ru-RU"/>
              </w:rPr>
            </w:pPr>
            <w:r w:rsidRPr="00E05759">
              <w:rPr>
                <w:rFonts w:cs="Times New Roman"/>
                <w:lang w:val="ru-RU"/>
              </w:rPr>
              <w:t>26.02</w:t>
            </w:r>
          </w:p>
        </w:tc>
        <w:tc>
          <w:tcPr>
            <w:tcW w:w="1497" w:type="dxa"/>
            <w:gridSpan w:val="5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B351F3" w:rsidRPr="00E05759" w:rsidRDefault="00B351F3" w:rsidP="00905E26">
            <w:pPr>
              <w:pStyle w:val="TableContents"/>
              <w:snapToGrid w:val="0"/>
              <w:rPr>
                <w:rFonts w:cs="Times New Roman"/>
              </w:rPr>
            </w:pPr>
          </w:p>
        </w:tc>
        <w:tc>
          <w:tcPr>
            <w:tcW w:w="4040" w:type="dxa"/>
            <w:gridSpan w:val="6"/>
            <w:tcBorders>
              <w:left w:val="single" w:sz="4" w:space="0" w:color="auto"/>
              <w:right w:val="single" w:sz="1" w:space="0" w:color="000000"/>
            </w:tcBorders>
            <w:shd w:val="clear" w:color="auto" w:fill="auto"/>
          </w:tcPr>
          <w:p w:rsidR="00B351F3" w:rsidRPr="00744A0E" w:rsidRDefault="00B351F3" w:rsidP="00905E26">
            <w:pPr>
              <w:pStyle w:val="TableContents"/>
              <w:snapToGrid w:val="0"/>
              <w:rPr>
                <w:rFonts w:cs="Times New Roman"/>
              </w:rPr>
            </w:pPr>
          </w:p>
        </w:tc>
      </w:tr>
      <w:tr w:rsidR="00B351F3" w:rsidRPr="00744A0E" w:rsidTr="00B351F3">
        <w:trPr>
          <w:gridAfter w:val="5"/>
          <w:wAfter w:w="109" w:type="dxa"/>
        </w:trPr>
        <w:tc>
          <w:tcPr>
            <w:tcW w:w="7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351F3" w:rsidRPr="00744A0E" w:rsidRDefault="00B351F3" w:rsidP="00905E26">
            <w:pPr>
              <w:pStyle w:val="TableContents"/>
              <w:ind w:left="140" w:right="305" w:hanging="60"/>
              <w:jc w:val="right"/>
              <w:rPr>
                <w:rFonts w:eastAsia="Times New Roman" w:cs="Times New Roman"/>
              </w:rPr>
            </w:pPr>
            <w:r w:rsidRPr="00744A0E">
              <w:rPr>
                <w:rFonts w:cs="Times New Roman"/>
              </w:rPr>
              <w:t>24</w:t>
            </w:r>
          </w:p>
        </w:tc>
        <w:tc>
          <w:tcPr>
            <w:tcW w:w="2264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351F3" w:rsidRPr="00E05759" w:rsidRDefault="00B351F3" w:rsidP="00905E26">
            <w:pPr>
              <w:pStyle w:val="Standard"/>
              <w:jc w:val="both"/>
              <w:rPr>
                <w:rFonts w:eastAsia="Times New Roman" w:cs="Times New Roman"/>
              </w:rPr>
            </w:pPr>
            <w:r w:rsidRPr="00E05759">
              <w:rPr>
                <w:rFonts w:eastAsia="Times New Roman" w:cs="Times New Roman"/>
              </w:rPr>
              <w:t>Мамин праздник.</w:t>
            </w:r>
          </w:p>
          <w:p w:rsidR="00B351F3" w:rsidRPr="00E05759" w:rsidRDefault="00B351F3" w:rsidP="00905E26">
            <w:pPr>
              <w:pStyle w:val="Standard"/>
              <w:jc w:val="both"/>
              <w:rPr>
                <w:rFonts w:eastAsia="Times New Roman" w:cs="Times New Roman"/>
              </w:rPr>
            </w:pPr>
            <w:r w:rsidRPr="00E05759">
              <w:rPr>
                <w:rFonts w:eastAsia="Times New Roman" w:cs="Times New Roman"/>
              </w:rPr>
              <w:t>С. 78–79</w:t>
            </w:r>
          </w:p>
        </w:tc>
        <w:tc>
          <w:tcPr>
            <w:tcW w:w="1557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351F3" w:rsidRPr="00E05759" w:rsidRDefault="00B351F3" w:rsidP="00905E26">
            <w:pPr>
              <w:pStyle w:val="Standard"/>
              <w:jc w:val="both"/>
              <w:rPr>
                <w:rFonts w:cs="Times New Roman"/>
                <w:lang w:val="ru-RU"/>
              </w:rPr>
            </w:pPr>
            <w:r w:rsidRPr="00E05759">
              <w:rPr>
                <w:rFonts w:cs="Times New Roman"/>
                <w:lang w:val="ru-RU"/>
              </w:rPr>
              <w:t>1</w:t>
            </w:r>
          </w:p>
        </w:tc>
        <w:tc>
          <w:tcPr>
            <w:tcW w:w="2620" w:type="dxa"/>
            <w:gridSpan w:val="6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B351F3" w:rsidRPr="00E05759" w:rsidRDefault="00B351F3" w:rsidP="00B351F3">
            <w:pPr>
              <w:pStyle w:val="Standard"/>
              <w:rPr>
                <w:rFonts w:cs="Times New Roman"/>
                <w:bCs/>
                <w:lang w:val="ru-RU"/>
              </w:rPr>
            </w:pPr>
          </w:p>
          <w:p w:rsidR="00B351F3" w:rsidRPr="00E05759" w:rsidRDefault="00B351F3" w:rsidP="00905E26">
            <w:pPr>
              <w:pStyle w:val="Standard"/>
              <w:jc w:val="both"/>
              <w:rPr>
                <w:rFonts w:cs="Times New Roman"/>
                <w:bCs/>
                <w:lang w:val="ru-RU"/>
              </w:rPr>
            </w:pPr>
            <w:r w:rsidRPr="00E05759">
              <w:rPr>
                <w:rFonts w:cs="Times New Roman"/>
                <w:bCs/>
                <w:lang w:val="ru-RU"/>
              </w:rPr>
              <w:t>П:</w:t>
            </w:r>
            <w:r w:rsidRPr="00E05759">
              <w:rPr>
                <w:rFonts w:cs="Times New Roman"/>
                <w:lang w:val="ru-RU"/>
              </w:rPr>
              <w:t xml:space="preserve"> использовать элементарные приёмы игры на ударных, духовых и струнных народных музыкальных инструментах;</w:t>
            </w:r>
          </w:p>
          <w:p w:rsidR="00B351F3" w:rsidRPr="00E05759" w:rsidRDefault="00B351F3" w:rsidP="00905E26">
            <w:pPr>
              <w:pStyle w:val="Standard"/>
              <w:jc w:val="both"/>
              <w:rPr>
                <w:rFonts w:cs="Times New Roman"/>
                <w:lang w:val="ru-RU"/>
              </w:rPr>
            </w:pPr>
            <w:r w:rsidRPr="00E05759">
              <w:rPr>
                <w:rFonts w:cs="Times New Roman"/>
                <w:bCs/>
                <w:lang w:val="ru-RU"/>
              </w:rPr>
              <w:t>М:</w:t>
            </w:r>
            <w:r w:rsidRPr="00E05759">
              <w:rPr>
                <w:rFonts w:cs="Times New Roman"/>
                <w:lang w:val="ru-RU"/>
              </w:rPr>
              <w:t>выполнять музыкально - творческие задания по инструкции учителя, по заданным правилам;</w:t>
            </w:r>
          </w:p>
          <w:p w:rsidR="00B351F3" w:rsidRPr="00E05759" w:rsidRDefault="00B351F3" w:rsidP="00905E26">
            <w:pPr>
              <w:pStyle w:val="Standard"/>
              <w:jc w:val="both"/>
              <w:rPr>
                <w:rFonts w:cs="Times New Roman"/>
                <w:lang w:val="ru-RU"/>
              </w:rPr>
            </w:pPr>
          </w:p>
        </w:tc>
        <w:tc>
          <w:tcPr>
            <w:tcW w:w="2919" w:type="dxa"/>
            <w:gridSpan w:val="4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B351F3" w:rsidRPr="00E05759" w:rsidRDefault="00B351F3" w:rsidP="00B351F3">
            <w:pPr>
              <w:pStyle w:val="Standard"/>
              <w:jc w:val="both"/>
              <w:rPr>
                <w:rFonts w:cs="Times New Roman"/>
                <w:lang w:val="ru-RU"/>
              </w:rPr>
            </w:pPr>
            <w:r w:rsidRPr="00E05759">
              <w:rPr>
                <w:rFonts w:cs="Times New Roman"/>
                <w:bCs/>
                <w:lang w:val="ru-RU"/>
              </w:rPr>
              <w:lastRenderedPageBreak/>
              <w:t>М:</w:t>
            </w:r>
            <w:r w:rsidRPr="00E05759">
              <w:rPr>
                <w:rFonts w:cs="Times New Roman"/>
                <w:lang w:val="ru-RU"/>
              </w:rPr>
              <w:t>выполнять музыкально - творческие задания по инструкции учителя, по заданным правилам;</w:t>
            </w:r>
          </w:p>
          <w:p w:rsidR="00B351F3" w:rsidRPr="00E05759" w:rsidRDefault="00B351F3" w:rsidP="00905E26">
            <w:pPr>
              <w:pStyle w:val="Standard"/>
              <w:jc w:val="both"/>
              <w:rPr>
                <w:rFonts w:cs="Times New Roman"/>
                <w:lang w:val="ru-RU"/>
              </w:rPr>
            </w:pPr>
          </w:p>
        </w:tc>
        <w:tc>
          <w:tcPr>
            <w:tcW w:w="2421" w:type="dxa"/>
            <w:gridSpan w:val="4"/>
            <w:tcBorders>
              <w:left w:val="single" w:sz="4" w:space="0" w:color="auto"/>
              <w:bottom w:val="single" w:sz="1" w:space="0" w:color="000000"/>
            </w:tcBorders>
            <w:shd w:val="clear" w:color="auto" w:fill="auto"/>
          </w:tcPr>
          <w:p w:rsidR="00B351F3" w:rsidRPr="00E05759" w:rsidRDefault="00B351F3" w:rsidP="00B351F3">
            <w:pPr>
              <w:pStyle w:val="Standard"/>
              <w:rPr>
                <w:rFonts w:cs="Times New Roman"/>
                <w:bCs/>
                <w:lang w:val="ru-RU"/>
              </w:rPr>
            </w:pPr>
            <w:r w:rsidRPr="00E05759">
              <w:rPr>
                <w:rFonts w:cs="Times New Roman"/>
                <w:bCs/>
                <w:lang w:val="ru-RU"/>
              </w:rPr>
              <w:t>Л:</w:t>
            </w:r>
            <w:r w:rsidRPr="00E05759">
              <w:rPr>
                <w:rFonts w:cs="Times New Roman"/>
                <w:lang w:val="ru-RU"/>
              </w:rPr>
              <w:t>положительное отношение к урокам музыки.</w:t>
            </w:r>
          </w:p>
          <w:p w:rsidR="00B351F3" w:rsidRPr="00E05759" w:rsidRDefault="00B351F3" w:rsidP="00B351F3">
            <w:pPr>
              <w:pStyle w:val="Standard"/>
              <w:jc w:val="both"/>
              <w:rPr>
                <w:rFonts w:cs="Times New Roman"/>
                <w:bCs/>
                <w:lang w:val="ru-RU"/>
              </w:rPr>
            </w:pPr>
            <w:r w:rsidRPr="00E05759">
              <w:rPr>
                <w:rFonts w:cs="Times New Roman"/>
                <w:bCs/>
                <w:lang w:val="ru-RU"/>
              </w:rPr>
              <w:t>Л:</w:t>
            </w:r>
            <w:r w:rsidRPr="00E05759">
              <w:rPr>
                <w:rFonts w:cs="Times New Roman"/>
                <w:lang w:val="ru-RU"/>
              </w:rPr>
              <w:t xml:space="preserve"> внимательное отношения к музыке как живому, образному искусству;</w:t>
            </w:r>
          </w:p>
          <w:p w:rsidR="00B351F3" w:rsidRPr="00E05759" w:rsidRDefault="00B351F3" w:rsidP="00B351F3">
            <w:pPr>
              <w:pStyle w:val="Standard"/>
              <w:jc w:val="both"/>
              <w:rPr>
                <w:rFonts w:cs="Times New Roman"/>
                <w:lang w:val="ru-RU"/>
              </w:rPr>
            </w:pPr>
            <w:r w:rsidRPr="00E05759">
              <w:rPr>
                <w:rFonts w:cs="Times New Roman"/>
                <w:lang w:val="ru-RU"/>
              </w:rPr>
              <w:t>музыкальных инструментах;</w:t>
            </w:r>
          </w:p>
        </w:tc>
        <w:tc>
          <w:tcPr>
            <w:tcW w:w="619" w:type="dxa"/>
            <w:gridSpan w:val="2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B351F3" w:rsidRPr="00E05759" w:rsidRDefault="00B351F3" w:rsidP="00905E26">
            <w:pPr>
              <w:pStyle w:val="TableContents"/>
              <w:snapToGrid w:val="0"/>
              <w:rPr>
                <w:rFonts w:cs="Times New Roman"/>
                <w:lang w:val="ru-RU"/>
              </w:rPr>
            </w:pPr>
            <w:r w:rsidRPr="00E05759">
              <w:rPr>
                <w:rFonts w:cs="Times New Roman"/>
                <w:lang w:val="ru-RU"/>
              </w:rPr>
              <w:t>05.03</w:t>
            </w:r>
          </w:p>
        </w:tc>
        <w:tc>
          <w:tcPr>
            <w:tcW w:w="1523" w:type="dxa"/>
            <w:gridSpan w:val="6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B351F3" w:rsidRPr="00E05759" w:rsidRDefault="00B351F3" w:rsidP="00905E26">
            <w:pPr>
              <w:pStyle w:val="TableContents"/>
              <w:snapToGrid w:val="0"/>
              <w:rPr>
                <w:rFonts w:cs="Times New Roman"/>
              </w:rPr>
            </w:pPr>
          </w:p>
        </w:tc>
        <w:tc>
          <w:tcPr>
            <w:tcW w:w="4027" w:type="dxa"/>
            <w:gridSpan w:val="5"/>
            <w:tcBorders>
              <w:left w:val="single" w:sz="4" w:space="0" w:color="auto"/>
              <w:right w:val="single" w:sz="1" w:space="0" w:color="000000"/>
            </w:tcBorders>
            <w:shd w:val="clear" w:color="auto" w:fill="auto"/>
          </w:tcPr>
          <w:p w:rsidR="00B351F3" w:rsidRPr="00744A0E" w:rsidRDefault="00B351F3" w:rsidP="00905E26">
            <w:pPr>
              <w:pStyle w:val="TableContents"/>
              <w:snapToGrid w:val="0"/>
              <w:rPr>
                <w:rFonts w:cs="Times New Roman"/>
              </w:rPr>
            </w:pPr>
          </w:p>
        </w:tc>
      </w:tr>
      <w:tr w:rsidR="009B4809" w:rsidRPr="00744A0E" w:rsidTr="00B351F3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gridAfter w:val="10"/>
          <w:wAfter w:w="4136" w:type="dxa"/>
        </w:trPr>
        <w:tc>
          <w:tcPr>
            <w:tcW w:w="14658" w:type="dxa"/>
            <w:gridSpan w:val="28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B4809" w:rsidRPr="00E05759" w:rsidRDefault="009B4809" w:rsidP="00905E26">
            <w:pPr>
              <w:pStyle w:val="Standard"/>
              <w:jc w:val="both"/>
              <w:rPr>
                <w:rFonts w:cs="Times New Roman"/>
              </w:rPr>
            </w:pPr>
          </w:p>
        </w:tc>
      </w:tr>
      <w:tr w:rsidR="00B351F3" w:rsidRPr="00744A0E" w:rsidTr="00B351F3">
        <w:trPr>
          <w:gridAfter w:val="10"/>
          <w:wAfter w:w="4136" w:type="dxa"/>
        </w:trPr>
        <w:tc>
          <w:tcPr>
            <w:tcW w:w="7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351F3" w:rsidRPr="00744A0E" w:rsidRDefault="00B351F3" w:rsidP="00905E26">
            <w:pPr>
              <w:pStyle w:val="TableContents"/>
              <w:ind w:left="140" w:right="305" w:hanging="60"/>
              <w:jc w:val="right"/>
              <w:rPr>
                <w:rFonts w:eastAsia="Times New Roman" w:cs="Times New Roman"/>
              </w:rPr>
            </w:pPr>
            <w:r w:rsidRPr="00744A0E">
              <w:rPr>
                <w:rFonts w:cs="Times New Roman"/>
              </w:rPr>
              <w:t>25</w:t>
            </w:r>
          </w:p>
        </w:tc>
        <w:tc>
          <w:tcPr>
            <w:tcW w:w="2277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351F3" w:rsidRPr="00E05759" w:rsidRDefault="00B351F3" w:rsidP="00905E26">
            <w:pPr>
              <w:pStyle w:val="Standard"/>
              <w:jc w:val="both"/>
              <w:rPr>
                <w:rFonts w:eastAsia="Times New Roman" w:cs="Times New Roman"/>
              </w:rPr>
            </w:pPr>
            <w:r w:rsidRPr="00E05759">
              <w:rPr>
                <w:rFonts w:eastAsia="Times New Roman" w:cs="Times New Roman"/>
              </w:rPr>
              <w:t>Океан — море</w:t>
            </w:r>
          </w:p>
          <w:p w:rsidR="00B351F3" w:rsidRPr="00E05759" w:rsidRDefault="00B351F3" w:rsidP="00905E26">
            <w:pPr>
              <w:pStyle w:val="Standard"/>
              <w:jc w:val="both"/>
              <w:rPr>
                <w:rFonts w:eastAsia="Times New Roman" w:cs="Times New Roman"/>
              </w:rPr>
            </w:pPr>
            <w:r w:rsidRPr="00E05759">
              <w:rPr>
                <w:rFonts w:eastAsia="Times New Roman" w:cs="Times New Roman"/>
              </w:rPr>
              <w:t>синее.</w:t>
            </w:r>
          </w:p>
          <w:p w:rsidR="00B351F3" w:rsidRPr="00E05759" w:rsidRDefault="00B351F3" w:rsidP="00905E26">
            <w:pPr>
              <w:pStyle w:val="Standard"/>
              <w:jc w:val="both"/>
              <w:rPr>
                <w:rFonts w:eastAsia="Times New Roman" w:cs="Times New Roman"/>
              </w:rPr>
            </w:pPr>
            <w:r w:rsidRPr="00E05759">
              <w:rPr>
                <w:rFonts w:eastAsia="Times New Roman" w:cs="Times New Roman"/>
              </w:rPr>
              <w:t>С. 88–89</w:t>
            </w:r>
          </w:p>
        </w:tc>
        <w:tc>
          <w:tcPr>
            <w:tcW w:w="1559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351F3" w:rsidRPr="00E05759" w:rsidRDefault="00B351F3" w:rsidP="00905E26">
            <w:pPr>
              <w:pStyle w:val="Standard"/>
              <w:jc w:val="both"/>
              <w:rPr>
                <w:rFonts w:cs="Times New Roman"/>
                <w:lang w:val="ru-RU"/>
              </w:rPr>
            </w:pPr>
            <w:r w:rsidRPr="00E05759">
              <w:rPr>
                <w:rFonts w:cs="Times New Roman"/>
                <w:lang w:val="ru-RU"/>
              </w:rPr>
              <w:t>1</w:t>
            </w:r>
          </w:p>
        </w:tc>
        <w:tc>
          <w:tcPr>
            <w:tcW w:w="2592" w:type="dxa"/>
            <w:gridSpan w:val="4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B351F3" w:rsidRPr="00E05759" w:rsidRDefault="00B351F3" w:rsidP="00905E26">
            <w:pPr>
              <w:pStyle w:val="Standard"/>
              <w:jc w:val="both"/>
              <w:rPr>
                <w:rFonts w:cs="Times New Roman"/>
                <w:lang w:val="ru-RU"/>
              </w:rPr>
            </w:pPr>
            <w:r w:rsidRPr="00E05759">
              <w:rPr>
                <w:rFonts w:cs="Times New Roman"/>
                <w:bCs/>
                <w:lang w:val="ru-RU"/>
              </w:rPr>
              <w:t xml:space="preserve">Л: </w:t>
            </w:r>
            <w:r w:rsidRPr="00E05759">
              <w:rPr>
                <w:rFonts w:cs="Times New Roman"/>
                <w:lang w:val="ru-RU"/>
              </w:rPr>
              <w:t>внимательное отношения к музыке как живому, образному искусству;</w:t>
            </w:r>
          </w:p>
          <w:p w:rsidR="00B351F3" w:rsidRPr="00E05759" w:rsidRDefault="00B351F3" w:rsidP="00905E26">
            <w:pPr>
              <w:pStyle w:val="Standard"/>
              <w:jc w:val="both"/>
              <w:rPr>
                <w:rFonts w:cs="Times New Roman"/>
                <w:bCs/>
                <w:lang w:val="ru-RU"/>
              </w:rPr>
            </w:pPr>
            <w:r w:rsidRPr="00E05759">
              <w:rPr>
                <w:rFonts w:cs="Times New Roman"/>
                <w:lang w:val="ru-RU"/>
              </w:rPr>
              <w:t>эмоционально - ценностное отношение к искусству, к произведениям классической музыки.</w:t>
            </w:r>
          </w:p>
          <w:p w:rsidR="00B351F3" w:rsidRPr="00E05759" w:rsidRDefault="00B351F3" w:rsidP="00905E26">
            <w:pPr>
              <w:pStyle w:val="Standard"/>
              <w:jc w:val="both"/>
              <w:rPr>
                <w:rFonts w:cs="Times New Roman"/>
                <w:bCs/>
                <w:lang w:val="ru-RU"/>
              </w:rPr>
            </w:pPr>
            <w:r w:rsidRPr="00E05759">
              <w:rPr>
                <w:rFonts w:cs="Times New Roman"/>
                <w:bCs/>
                <w:lang w:val="ru-RU"/>
              </w:rPr>
              <w:t>П:</w:t>
            </w:r>
            <w:r w:rsidRPr="00E05759">
              <w:rPr>
                <w:rFonts w:cs="Times New Roman"/>
                <w:lang w:val="ru-RU"/>
              </w:rPr>
              <w:t xml:space="preserve"> использовать элементарные приёмы игры на ударных, духовых и струнных народных музыкальных инструментах;</w:t>
            </w:r>
          </w:p>
          <w:p w:rsidR="00B351F3" w:rsidRPr="00E05759" w:rsidRDefault="00B351F3" w:rsidP="00905E26">
            <w:pPr>
              <w:pStyle w:val="Standard"/>
              <w:jc w:val="both"/>
              <w:rPr>
                <w:rFonts w:eastAsia="Times New Roman" w:cs="Times New Roman"/>
                <w:i/>
                <w:iCs/>
              </w:rPr>
            </w:pPr>
            <w:r w:rsidRPr="00E05759">
              <w:rPr>
                <w:rFonts w:cs="Times New Roman"/>
                <w:bCs/>
                <w:lang w:val="ru-RU"/>
              </w:rPr>
              <w:t xml:space="preserve">М: </w:t>
            </w:r>
            <w:r w:rsidRPr="00E05759">
              <w:rPr>
                <w:rFonts w:cs="Times New Roman"/>
                <w:lang w:val="ru-RU"/>
              </w:rPr>
              <w:t>оценивать музыкальные образы людей и сказочных персонажей, например, в музыкальных сказках, по критериям красоты, доброты, справедливости</w:t>
            </w:r>
          </w:p>
        </w:tc>
        <w:tc>
          <w:tcPr>
            <w:tcW w:w="2958" w:type="dxa"/>
            <w:gridSpan w:val="7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B351F3" w:rsidRPr="00E05759" w:rsidRDefault="00B351F3" w:rsidP="00905E26">
            <w:pPr>
              <w:pStyle w:val="Standard"/>
              <w:jc w:val="both"/>
              <w:rPr>
                <w:rFonts w:eastAsia="Times New Roman" w:cs="Times New Roman"/>
                <w:i/>
                <w:iCs/>
              </w:rPr>
            </w:pPr>
          </w:p>
        </w:tc>
        <w:tc>
          <w:tcPr>
            <w:tcW w:w="2395" w:type="dxa"/>
            <w:gridSpan w:val="2"/>
            <w:tcBorders>
              <w:left w:val="single" w:sz="4" w:space="0" w:color="auto"/>
              <w:bottom w:val="single" w:sz="1" w:space="0" w:color="000000"/>
            </w:tcBorders>
            <w:shd w:val="clear" w:color="auto" w:fill="auto"/>
          </w:tcPr>
          <w:p w:rsidR="00B351F3" w:rsidRPr="00E05759" w:rsidRDefault="00B351F3" w:rsidP="00905E26">
            <w:pPr>
              <w:pStyle w:val="Standard"/>
              <w:jc w:val="both"/>
              <w:rPr>
                <w:rFonts w:eastAsia="Times New Roman" w:cs="Times New Roman"/>
                <w:i/>
                <w:iCs/>
              </w:rPr>
            </w:pPr>
          </w:p>
        </w:tc>
        <w:tc>
          <w:tcPr>
            <w:tcW w:w="717" w:type="dxa"/>
            <w:gridSpan w:val="6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B351F3" w:rsidRPr="00E05759" w:rsidRDefault="00B351F3" w:rsidP="00905E26">
            <w:pPr>
              <w:pStyle w:val="TableContents"/>
              <w:snapToGrid w:val="0"/>
              <w:rPr>
                <w:rFonts w:cs="Times New Roman"/>
                <w:lang w:val="ru-RU"/>
              </w:rPr>
            </w:pPr>
            <w:r w:rsidRPr="00E05759">
              <w:rPr>
                <w:rFonts w:cs="Times New Roman"/>
                <w:lang w:val="ru-RU"/>
              </w:rPr>
              <w:t>12.03</w:t>
            </w:r>
          </w:p>
        </w:tc>
        <w:tc>
          <w:tcPr>
            <w:tcW w:w="1425" w:type="dxa"/>
            <w:gridSpan w:val="2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B351F3" w:rsidRPr="00744A0E" w:rsidRDefault="00B351F3" w:rsidP="00905E26">
            <w:pPr>
              <w:pStyle w:val="TableContents"/>
              <w:snapToGrid w:val="0"/>
              <w:rPr>
                <w:rFonts w:cs="Times New Roman"/>
              </w:rPr>
            </w:pPr>
          </w:p>
        </w:tc>
      </w:tr>
      <w:tr w:rsidR="00B351F3" w:rsidRPr="00744A0E" w:rsidTr="00B351F3">
        <w:trPr>
          <w:gridAfter w:val="10"/>
          <w:wAfter w:w="4136" w:type="dxa"/>
        </w:trPr>
        <w:tc>
          <w:tcPr>
            <w:tcW w:w="7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351F3" w:rsidRPr="00744A0E" w:rsidRDefault="00B351F3" w:rsidP="00905E26">
            <w:pPr>
              <w:pStyle w:val="TableContents"/>
              <w:ind w:left="140" w:right="305" w:hanging="60"/>
              <w:jc w:val="right"/>
              <w:rPr>
                <w:rFonts w:eastAsia="Times New Roman" w:cs="Times New Roman"/>
              </w:rPr>
            </w:pPr>
            <w:r w:rsidRPr="00744A0E">
              <w:rPr>
                <w:rFonts w:cs="Times New Roman"/>
              </w:rPr>
              <w:t>26</w:t>
            </w:r>
          </w:p>
        </w:tc>
        <w:tc>
          <w:tcPr>
            <w:tcW w:w="2277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351F3" w:rsidRPr="00E05759" w:rsidRDefault="00B351F3" w:rsidP="00905E26">
            <w:pPr>
              <w:pStyle w:val="Standard"/>
              <w:jc w:val="both"/>
              <w:rPr>
                <w:rFonts w:eastAsia="Times New Roman" w:cs="Times New Roman"/>
              </w:rPr>
            </w:pPr>
            <w:r w:rsidRPr="00E05759">
              <w:rPr>
                <w:rFonts w:eastAsia="Times New Roman" w:cs="Times New Roman"/>
              </w:rPr>
              <w:t>Три чуда.</w:t>
            </w:r>
          </w:p>
          <w:p w:rsidR="00B351F3" w:rsidRPr="00E05759" w:rsidRDefault="00B351F3" w:rsidP="00905E26">
            <w:pPr>
              <w:pStyle w:val="Standard"/>
              <w:jc w:val="both"/>
              <w:rPr>
                <w:rFonts w:eastAsia="Times New Roman" w:cs="Times New Roman"/>
              </w:rPr>
            </w:pPr>
            <w:r w:rsidRPr="00E05759">
              <w:rPr>
                <w:rFonts w:eastAsia="Times New Roman" w:cs="Times New Roman"/>
              </w:rPr>
              <w:t>С. 90–91</w:t>
            </w:r>
          </w:p>
        </w:tc>
        <w:tc>
          <w:tcPr>
            <w:tcW w:w="1559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351F3" w:rsidRPr="00E05759" w:rsidRDefault="00B351F3" w:rsidP="00905E26">
            <w:pPr>
              <w:pStyle w:val="Standard"/>
              <w:jc w:val="both"/>
              <w:rPr>
                <w:rFonts w:cs="Times New Roman"/>
                <w:lang w:val="ru-RU"/>
              </w:rPr>
            </w:pPr>
            <w:r w:rsidRPr="00E05759">
              <w:rPr>
                <w:rFonts w:cs="Times New Roman"/>
                <w:lang w:val="ru-RU"/>
              </w:rPr>
              <w:t>1</w:t>
            </w:r>
          </w:p>
        </w:tc>
        <w:tc>
          <w:tcPr>
            <w:tcW w:w="2592" w:type="dxa"/>
            <w:gridSpan w:val="4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B351F3" w:rsidRPr="00E05759" w:rsidRDefault="00B351F3" w:rsidP="00905E26">
            <w:pPr>
              <w:pStyle w:val="Standard"/>
              <w:jc w:val="both"/>
              <w:rPr>
                <w:rFonts w:cs="Times New Roman"/>
                <w:bCs/>
                <w:lang w:val="ru-RU"/>
              </w:rPr>
            </w:pPr>
            <w:r w:rsidRPr="00E05759">
              <w:rPr>
                <w:rFonts w:cs="Times New Roman"/>
                <w:lang w:val="ru-RU"/>
              </w:rPr>
              <w:t>.</w:t>
            </w:r>
          </w:p>
          <w:p w:rsidR="00B351F3" w:rsidRPr="00E05759" w:rsidRDefault="00B351F3" w:rsidP="00905E26">
            <w:pPr>
              <w:pStyle w:val="Standard"/>
              <w:jc w:val="both"/>
              <w:rPr>
                <w:rFonts w:cs="Times New Roman"/>
                <w:bCs/>
                <w:lang w:val="ru-RU"/>
              </w:rPr>
            </w:pPr>
            <w:r w:rsidRPr="00E05759">
              <w:rPr>
                <w:rFonts w:cs="Times New Roman"/>
                <w:bCs/>
                <w:lang w:val="ru-RU"/>
              </w:rPr>
              <w:t>П:</w:t>
            </w:r>
            <w:r w:rsidRPr="00E05759">
              <w:rPr>
                <w:rFonts w:cs="Times New Roman"/>
                <w:lang w:val="ru-RU"/>
              </w:rPr>
              <w:t xml:space="preserve"> выразительно двигаться под музыку, выражая её настроение</w:t>
            </w:r>
          </w:p>
          <w:p w:rsidR="00B351F3" w:rsidRPr="00E05759" w:rsidRDefault="00B351F3" w:rsidP="00905E26">
            <w:pPr>
              <w:pStyle w:val="Standard"/>
              <w:jc w:val="both"/>
              <w:rPr>
                <w:rFonts w:cs="Times New Roman"/>
                <w:lang w:val="ru-RU"/>
              </w:rPr>
            </w:pPr>
            <w:r w:rsidRPr="00E05759">
              <w:rPr>
                <w:rFonts w:cs="Times New Roman"/>
                <w:bCs/>
                <w:lang w:val="ru-RU"/>
              </w:rPr>
              <w:t>П:</w:t>
            </w:r>
            <w:r w:rsidRPr="00E05759">
              <w:rPr>
                <w:rFonts w:cs="Times New Roman"/>
                <w:lang w:val="ru-RU"/>
              </w:rPr>
              <w:t xml:space="preserve"> выполнять упражнения арт — терапии; выполнять творческие музыкально - </w:t>
            </w:r>
            <w:r w:rsidRPr="00E05759">
              <w:rPr>
                <w:rFonts w:cs="Times New Roman"/>
                <w:lang w:val="ru-RU"/>
              </w:rPr>
              <w:lastRenderedPageBreak/>
              <w:t>композиционные задания;</w:t>
            </w:r>
          </w:p>
          <w:p w:rsidR="00B351F3" w:rsidRPr="00E05759" w:rsidRDefault="00B351F3" w:rsidP="00905E26">
            <w:pPr>
              <w:pStyle w:val="Standard"/>
              <w:jc w:val="both"/>
              <w:rPr>
                <w:rFonts w:cs="Times New Roman"/>
                <w:bCs/>
                <w:lang w:val="ru-RU"/>
              </w:rPr>
            </w:pPr>
            <w:r w:rsidRPr="00E05759">
              <w:rPr>
                <w:rFonts w:cs="Times New Roman"/>
                <w:lang w:val="ru-RU"/>
              </w:rPr>
              <w:t>воспроизводить по нотам, условным знакам ритмические рисунки, короткие мелодии;</w:t>
            </w:r>
          </w:p>
          <w:p w:rsidR="00B351F3" w:rsidRPr="00E05759" w:rsidRDefault="00B351F3" w:rsidP="00905E26">
            <w:pPr>
              <w:pStyle w:val="Standard"/>
              <w:jc w:val="both"/>
              <w:rPr>
                <w:rFonts w:eastAsia="Times New Roman" w:cs="Times New Roman"/>
                <w:i/>
                <w:iCs/>
              </w:rPr>
            </w:pPr>
          </w:p>
        </w:tc>
        <w:tc>
          <w:tcPr>
            <w:tcW w:w="2958" w:type="dxa"/>
            <w:gridSpan w:val="7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B351F3" w:rsidRPr="00E05759" w:rsidRDefault="00B351F3" w:rsidP="00905E26">
            <w:pPr>
              <w:pStyle w:val="Standard"/>
              <w:jc w:val="both"/>
              <w:rPr>
                <w:rFonts w:eastAsia="Times New Roman" w:cs="Times New Roman"/>
                <w:i/>
                <w:iCs/>
              </w:rPr>
            </w:pPr>
            <w:r w:rsidRPr="00E05759">
              <w:rPr>
                <w:rFonts w:cs="Times New Roman"/>
                <w:bCs/>
                <w:lang w:val="ru-RU"/>
              </w:rPr>
              <w:lastRenderedPageBreak/>
              <w:t xml:space="preserve">М: </w:t>
            </w:r>
            <w:r w:rsidRPr="00E05759">
              <w:rPr>
                <w:rFonts w:cs="Times New Roman"/>
                <w:lang w:val="ru-RU"/>
              </w:rPr>
              <w:t>оценивать музыкальные образы людей и сказочных персонажей, например, в музыкальных сказках, по критериям красоты, доброты, справедливости</w:t>
            </w:r>
          </w:p>
        </w:tc>
        <w:tc>
          <w:tcPr>
            <w:tcW w:w="2395" w:type="dxa"/>
            <w:gridSpan w:val="2"/>
            <w:tcBorders>
              <w:left w:val="single" w:sz="4" w:space="0" w:color="auto"/>
              <w:bottom w:val="single" w:sz="1" w:space="0" w:color="000000"/>
            </w:tcBorders>
            <w:shd w:val="clear" w:color="auto" w:fill="auto"/>
          </w:tcPr>
          <w:p w:rsidR="00B351F3" w:rsidRPr="00E05759" w:rsidRDefault="00B351F3" w:rsidP="00B351F3">
            <w:pPr>
              <w:pStyle w:val="Standard"/>
              <w:rPr>
                <w:rFonts w:cs="Times New Roman"/>
                <w:lang w:val="ru-RU"/>
              </w:rPr>
            </w:pPr>
            <w:r w:rsidRPr="00E05759">
              <w:rPr>
                <w:rFonts w:cs="Times New Roman"/>
                <w:bCs/>
                <w:lang w:val="ru-RU"/>
              </w:rPr>
              <w:t>Л:</w:t>
            </w:r>
            <w:r w:rsidRPr="00E05759">
              <w:rPr>
                <w:rFonts w:cs="Times New Roman"/>
                <w:lang w:val="ru-RU"/>
              </w:rPr>
              <w:t>положительное отношение к урокам музыки.</w:t>
            </w:r>
          </w:p>
          <w:p w:rsidR="00B351F3" w:rsidRPr="00E05759" w:rsidRDefault="00B351F3" w:rsidP="00B351F3">
            <w:pPr>
              <w:pStyle w:val="Standard"/>
              <w:jc w:val="both"/>
              <w:rPr>
                <w:rFonts w:cs="Times New Roman"/>
                <w:bCs/>
                <w:lang w:val="ru-RU"/>
              </w:rPr>
            </w:pPr>
            <w:r w:rsidRPr="00E05759">
              <w:rPr>
                <w:rFonts w:cs="Times New Roman"/>
                <w:lang w:val="ru-RU"/>
              </w:rPr>
              <w:t>эмоционально - ценностное отношение к искусству, к произведениям классической музыки.</w:t>
            </w:r>
          </w:p>
          <w:p w:rsidR="00B351F3" w:rsidRPr="00E05759" w:rsidRDefault="00B351F3" w:rsidP="00905E26">
            <w:pPr>
              <w:pStyle w:val="Standard"/>
              <w:jc w:val="both"/>
              <w:rPr>
                <w:rFonts w:eastAsia="Times New Roman" w:cs="Times New Roman"/>
                <w:i/>
                <w:iCs/>
                <w:lang w:val="ru-RU"/>
              </w:rPr>
            </w:pPr>
          </w:p>
        </w:tc>
        <w:tc>
          <w:tcPr>
            <w:tcW w:w="717" w:type="dxa"/>
            <w:gridSpan w:val="6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B351F3" w:rsidRPr="00E05759" w:rsidRDefault="00B351F3" w:rsidP="00905E26">
            <w:pPr>
              <w:pStyle w:val="TableContents"/>
              <w:snapToGrid w:val="0"/>
              <w:rPr>
                <w:rFonts w:cs="Times New Roman"/>
                <w:lang w:val="ru-RU"/>
              </w:rPr>
            </w:pPr>
            <w:r w:rsidRPr="00E05759">
              <w:rPr>
                <w:rFonts w:cs="Times New Roman"/>
                <w:lang w:val="ru-RU"/>
              </w:rPr>
              <w:lastRenderedPageBreak/>
              <w:t>19.03</w:t>
            </w:r>
          </w:p>
        </w:tc>
        <w:tc>
          <w:tcPr>
            <w:tcW w:w="1425" w:type="dxa"/>
            <w:gridSpan w:val="2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B351F3" w:rsidRPr="00744A0E" w:rsidRDefault="00B351F3" w:rsidP="00905E26">
            <w:pPr>
              <w:pStyle w:val="TableContents"/>
              <w:snapToGrid w:val="0"/>
              <w:rPr>
                <w:rFonts w:cs="Times New Roman"/>
              </w:rPr>
            </w:pPr>
          </w:p>
        </w:tc>
      </w:tr>
      <w:tr w:rsidR="00B351F3" w:rsidRPr="00744A0E" w:rsidTr="00B351F3">
        <w:trPr>
          <w:gridAfter w:val="10"/>
          <w:wAfter w:w="4136" w:type="dxa"/>
        </w:trPr>
        <w:tc>
          <w:tcPr>
            <w:tcW w:w="7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351F3" w:rsidRPr="00744A0E" w:rsidRDefault="00B351F3" w:rsidP="00905E26">
            <w:pPr>
              <w:pStyle w:val="TableContents"/>
              <w:ind w:left="140" w:right="305" w:hanging="60"/>
              <w:jc w:val="right"/>
              <w:rPr>
                <w:rFonts w:eastAsia="Times New Roman" w:cs="Times New Roman"/>
              </w:rPr>
            </w:pPr>
            <w:r w:rsidRPr="00744A0E">
              <w:rPr>
                <w:rFonts w:cs="Times New Roman"/>
              </w:rPr>
              <w:lastRenderedPageBreak/>
              <w:t>27</w:t>
            </w:r>
          </w:p>
        </w:tc>
        <w:tc>
          <w:tcPr>
            <w:tcW w:w="2277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351F3" w:rsidRPr="00E05759" w:rsidRDefault="00B351F3" w:rsidP="00905E26">
            <w:pPr>
              <w:pStyle w:val="Standard"/>
              <w:jc w:val="both"/>
              <w:rPr>
                <w:rFonts w:eastAsia="Times New Roman" w:cs="Times New Roman"/>
              </w:rPr>
            </w:pPr>
            <w:r w:rsidRPr="00E05759">
              <w:rPr>
                <w:rFonts w:eastAsia="Times New Roman" w:cs="Times New Roman"/>
              </w:rPr>
              <w:t>Чудесные</w:t>
            </w:r>
          </w:p>
          <w:p w:rsidR="00B351F3" w:rsidRPr="00E05759" w:rsidRDefault="00B351F3" w:rsidP="00905E26">
            <w:pPr>
              <w:pStyle w:val="Standard"/>
              <w:jc w:val="both"/>
              <w:rPr>
                <w:rFonts w:eastAsia="Times New Roman" w:cs="Times New Roman"/>
              </w:rPr>
            </w:pPr>
            <w:r w:rsidRPr="00E05759">
              <w:rPr>
                <w:rFonts w:eastAsia="Times New Roman" w:cs="Times New Roman"/>
              </w:rPr>
              <w:t>цветы</w:t>
            </w:r>
            <w:r w:rsidRPr="00E05759">
              <w:rPr>
                <w:rFonts w:eastAsia="Times New Roman" w:cs="Times New Roman"/>
                <w:bCs/>
              </w:rPr>
              <w:t>.</w:t>
            </w:r>
          </w:p>
          <w:p w:rsidR="00B351F3" w:rsidRPr="00E05759" w:rsidRDefault="00B351F3" w:rsidP="00905E26">
            <w:pPr>
              <w:pStyle w:val="Standard"/>
              <w:jc w:val="both"/>
              <w:rPr>
                <w:rFonts w:eastAsia="Times New Roman" w:cs="Times New Roman"/>
              </w:rPr>
            </w:pPr>
            <w:r w:rsidRPr="00E05759">
              <w:rPr>
                <w:rFonts w:eastAsia="Times New Roman" w:cs="Times New Roman"/>
              </w:rPr>
              <w:t>С. 92–93</w:t>
            </w:r>
          </w:p>
        </w:tc>
        <w:tc>
          <w:tcPr>
            <w:tcW w:w="1559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351F3" w:rsidRPr="00E05759" w:rsidRDefault="00B351F3" w:rsidP="00905E26">
            <w:pPr>
              <w:pStyle w:val="Standard"/>
              <w:jc w:val="both"/>
              <w:rPr>
                <w:rFonts w:cs="Times New Roman"/>
                <w:lang w:val="ru-RU"/>
              </w:rPr>
            </w:pPr>
            <w:r w:rsidRPr="00E05759">
              <w:rPr>
                <w:rFonts w:cs="Times New Roman"/>
                <w:lang w:val="ru-RU"/>
              </w:rPr>
              <w:t>1</w:t>
            </w:r>
          </w:p>
        </w:tc>
        <w:tc>
          <w:tcPr>
            <w:tcW w:w="2592" w:type="dxa"/>
            <w:gridSpan w:val="4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B351F3" w:rsidRPr="00E05759" w:rsidRDefault="00B351F3" w:rsidP="00905E26">
            <w:pPr>
              <w:pStyle w:val="Standard"/>
              <w:jc w:val="both"/>
              <w:rPr>
                <w:rFonts w:cs="Times New Roman"/>
                <w:bCs/>
                <w:lang w:val="ru-RU"/>
              </w:rPr>
            </w:pPr>
            <w:r w:rsidRPr="00E05759">
              <w:rPr>
                <w:rFonts w:cs="Times New Roman"/>
                <w:bCs/>
                <w:lang w:val="ru-RU"/>
              </w:rPr>
              <w:t>П:</w:t>
            </w:r>
            <w:r w:rsidRPr="00E05759">
              <w:rPr>
                <w:rFonts w:cs="Times New Roman"/>
                <w:lang w:val="ru-RU"/>
              </w:rPr>
              <w:t xml:space="preserve"> выразительно двигаться под музыку, выражая её настроение</w:t>
            </w:r>
          </w:p>
          <w:p w:rsidR="00B351F3" w:rsidRPr="00E05759" w:rsidRDefault="00B351F3" w:rsidP="00905E26">
            <w:pPr>
              <w:pStyle w:val="Standard"/>
              <w:jc w:val="both"/>
              <w:rPr>
                <w:rFonts w:cs="Times New Roman"/>
                <w:lang w:val="ru-RU"/>
              </w:rPr>
            </w:pPr>
            <w:r w:rsidRPr="00E05759">
              <w:rPr>
                <w:rFonts w:cs="Times New Roman"/>
                <w:bCs/>
                <w:lang w:val="ru-RU"/>
              </w:rPr>
              <w:t>П:</w:t>
            </w:r>
            <w:r w:rsidRPr="00E05759">
              <w:rPr>
                <w:rFonts w:cs="Times New Roman"/>
                <w:lang w:val="ru-RU"/>
              </w:rPr>
              <w:t xml:space="preserve"> выполнять упражнения арт — терапии; выполнять творческие музыкально - композиционные задания;</w:t>
            </w:r>
          </w:p>
          <w:p w:rsidR="00B351F3" w:rsidRPr="00E05759" w:rsidRDefault="00B351F3" w:rsidP="00905E26">
            <w:pPr>
              <w:pStyle w:val="Standard"/>
              <w:jc w:val="both"/>
              <w:rPr>
                <w:rFonts w:cs="Times New Roman"/>
                <w:lang w:val="ru-RU"/>
              </w:rPr>
            </w:pPr>
            <w:r w:rsidRPr="00E05759">
              <w:rPr>
                <w:rFonts w:cs="Times New Roman"/>
                <w:lang w:val="ru-RU"/>
              </w:rPr>
              <w:t>выражать свои музыкальные впечатления средствами изобразительного искусства;</w:t>
            </w:r>
          </w:p>
          <w:p w:rsidR="00B351F3" w:rsidRPr="00E05759" w:rsidRDefault="00B351F3" w:rsidP="00905E26">
            <w:pPr>
              <w:pStyle w:val="Standard"/>
              <w:jc w:val="both"/>
              <w:rPr>
                <w:rFonts w:cs="Times New Roman"/>
                <w:bCs/>
                <w:lang w:val="ru-RU"/>
              </w:rPr>
            </w:pPr>
            <w:r w:rsidRPr="00E05759">
              <w:rPr>
                <w:rFonts w:cs="Times New Roman"/>
                <w:lang w:val="ru-RU"/>
              </w:rPr>
              <w:t>воспроизводить по нотам, условным знакам ритмические рисунки, короткие мелодии;</w:t>
            </w:r>
          </w:p>
          <w:p w:rsidR="00B351F3" w:rsidRPr="00E05759" w:rsidRDefault="00B351F3" w:rsidP="00905E26">
            <w:pPr>
              <w:pStyle w:val="Standard"/>
              <w:jc w:val="both"/>
              <w:rPr>
                <w:rFonts w:eastAsia="Times New Roman" w:cs="Times New Roman"/>
                <w:i/>
                <w:iCs/>
              </w:rPr>
            </w:pPr>
          </w:p>
        </w:tc>
        <w:tc>
          <w:tcPr>
            <w:tcW w:w="2918" w:type="dxa"/>
            <w:gridSpan w:val="4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B351F3" w:rsidRPr="00E05759" w:rsidRDefault="00B351F3" w:rsidP="00B351F3">
            <w:pPr>
              <w:pStyle w:val="Standard"/>
              <w:jc w:val="both"/>
              <w:rPr>
                <w:rFonts w:cs="Times New Roman"/>
                <w:lang w:val="ru-RU"/>
              </w:rPr>
            </w:pPr>
            <w:r w:rsidRPr="00E05759">
              <w:rPr>
                <w:rFonts w:cs="Times New Roman"/>
                <w:bCs/>
                <w:lang w:val="ru-RU"/>
              </w:rPr>
              <w:t>М:</w:t>
            </w:r>
            <w:r w:rsidRPr="00E05759">
              <w:rPr>
                <w:rFonts w:cs="Times New Roman"/>
                <w:lang w:val="ru-RU"/>
              </w:rPr>
              <w:t>выполнять музыкально - творческие задания по инструкции учителя, по заданным правилам;</w:t>
            </w:r>
          </w:p>
          <w:p w:rsidR="00B351F3" w:rsidRPr="00E05759" w:rsidRDefault="00B351F3" w:rsidP="00B351F3">
            <w:pPr>
              <w:pStyle w:val="Standard"/>
              <w:jc w:val="both"/>
              <w:rPr>
                <w:rFonts w:eastAsia="Times New Roman" w:cs="Times New Roman"/>
                <w:i/>
                <w:iCs/>
              </w:rPr>
            </w:pPr>
            <w:r w:rsidRPr="00E05759">
              <w:rPr>
                <w:rFonts w:cs="Times New Roman"/>
                <w:lang w:val="ru-RU"/>
              </w:rPr>
              <w:t>вносить коррективы в свою работу;</w:t>
            </w:r>
          </w:p>
        </w:tc>
        <w:tc>
          <w:tcPr>
            <w:tcW w:w="2435" w:type="dxa"/>
            <w:gridSpan w:val="5"/>
            <w:tcBorders>
              <w:left w:val="single" w:sz="4" w:space="0" w:color="auto"/>
              <w:bottom w:val="single" w:sz="1" w:space="0" w:color="000000"/>
            </w:tcBorders>
            <w:shd w:val="clear" w:color="auto" w:fill="auto"/>
          </w:tcPr>
          <w:p w:rsidR="00B351F3" w:rsidRPr="00E05759" w:rsidRDefault="00B351F3" w:rsidP="00B351F3">
            <w:pPr>
              <w:pStyle w:val="Standard"/>
              <w:jc w:val="both"/>
              <w:rPr>
                <w:rFonts w:cs="Times New Roman"/>
                <w:lang w:val="ru-RU"/>
              </w:rPr>
            </w:pPr>
            <w:r w:rsidRPr="00E05759">
              <w:rPr>
                <w:rFonts w:cs="Times New Roman"/>
                <w:bCs/>
                <w:lang w:val="ru-RU"/>
              </w:rPr>
              <w:t xml:space="preserve">Л: </w:t>
            </w:r>
            <w:r w:rsidRPr="00E05759">
              <w:rPr>
                <w:rFonts w:cs="Times New Roman"/>
                <w:lang w:val="ru-RU"/>
              </w:rPr>
              <w:t>внимательное отношения к музыке как живому, образному искусству;</w:t>
            </w:r>
          </w:p>
          <w:p w:rsidR="00B351F3" w:rsidRPr="00E05759" w:rsidRDefault="00B351F3" w:rsidP="00B351F3">
            <w:pPr>
              <w:pStyle w:val="Standard"/>
              <w:jc w:val="both"/>
              <w:rPr>
                <w:rFonts w:cs="Times New Roman"/>
                <w:bCs/>
                <w:lang w:val="ru-RU"/>
              </w:rPr>
            </w:pPr>
            <w:r w:rsidRPr="00E05759">
              <w:rPr>
                <w:rFonts w:cs="Times New Roman"/>
                <w:lang w:val="ru-RU"/>
              </w:rPr>
              <w:t>эмоционально - ценностное отношение к искусству, к произведениям классической музыки.</w:t>
            </w:r>
          </w:p>
          <w:p w:rsidR="00B351F3" w:rsidRPr="00E05759" w:rsidRDefault="00B351F3" w:rsidP="00905E26">
            <w:pPr>
              <w:pStyle w:val="Standard"/>
              <w:jc w:val="both"/>
              <w:rPr>
                <w:rFonts w:eastAsia="Times New Roman" w:cs="Times New Roman"/>
                <w:i/>
                <w:iCs/>
                <w:lang w:val="ru-RU"/>
              </w:rPr>
            </w:pPr>
          </w:p>
        </w:tc>
        <w:tc>
          <w:tcPr>
            <w:tcW w:w="717" w:type="dxa"/>
            <w:gridSpan w:val="6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B351F3" w:rsidRPr="00E05759" w:rsidRDefault="00B351F3" w:rsidP="00905E26">
            <w:pPr>
              <w:pStyle w:val="TableContents"/>
              <w:snapToGrid w:val="0"/>
              <w:rPr>
                <w:rFonts w:cs="Times New Roman"/>
                <w:lang w:val="ru-RU"/>
              </w:rPr>
            </w:pPr>
            <w:r w:rsidRPr="00E05759">
              <w:rPr>
                <w:rFonts w:cs="Times New Roman"/>
                <w:lang w:val="ru-RU"/>
              </w:rPr>
              <w:t>02.04</w:t>
            </w:r>
          </w:p>
        </w:tc>
        <w:tc>
          <w:tcPr>
            <w:tcW w:w="1425" w:type="dxa"/>
            <w:gridSpan w:val="2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B351F3" w:rsidRPr="00744A0E" w:rsidRDefault="00B351F3" w:rsidP="00905E26">
            <w:pPr>
              <w:pStyle w:val="TableContents"/>
              <w:snapToGrid w:val="0"/>
              <w:rPr>
                <w:rFonts w:cs="Times New Roman"/>
              </w:rPr>
            </w:pPr>
          </w:p>
        </w:tc>
      </w:tr>
      <w:tr w:rsidR="00B351F3" w:rsidRPr="00744A0E" w:rsidTr="00E245EB">
        <w:trPr>
          <w:gridAfter w:val="9"/>
          <w:wAfter w:w="4109" w:type="dxa"/>
        </w:trPr>
        <w:tc>
          <w:tcPr>
            <w:tcW w:w="7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351F3" w:rsidRPr="00744A0E" w:rsidRDefault="00B351F3" w:rsidP="00905E26">
            <w:pPr>
              <w:pStyle w:val="TableContents"/>
              <w:ind w:left="140" w:right="305" w:hanging="60"/>
              <w:jc w:val="right"/>
              <w:rPr>
                <w:rFonts w:eastAsia="Times New Roman" w:cs="Times New Roman"/>
              </w:rPr>
            </w:pPr>
            <w:r w:rsidRPr="00744A0E">
              <w:rPr>
                <w:rFonts w:cs="Times New Roman"/>
              </w:rPr>
              <w:t>28</w:t>
            </w:r>
          </w:p>
        </w:tc>
        <w:tc>
          <w:tcPr>
            <w:tcW w:w="2277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351F3" w:rsidRPr="00E05759" w:rsidRDefault="00B351F3" w:rsidP="00905E26">
            <w:pPr>
              <w:pStyle w:val="Standard"/>
              <w:jc w:val="both"/>
              <w:rPr>
                <w:rFonts w:eastAsia="Times New Roman" w:cs="Times New Roman"/>
              </w:rPr>
            </w:pPr>
            <w:r w:rsidRPr="00E05759">
              <w:rPr>
                <w:rFonts w:eastAsia="Times New Roman" w:cs="Times New Roman"/>
              </w:rPr>
              <w:t>Карнавал животных.</w:t>
            </w:r>
          </w:p>
          <w:p w:rsidR="00B351F3" w:rsidRPr="00E05759" w:rsidRDefault="00B351F3" w:rsidP="00905E26">
            <w:pPr>
              <w:pStyle w:val="Standard"/>
              <w:jc w:val="both"/>
              <w:rPr>
                <w:rFonts w:eastAsia="Times New Roman" w:cs="Times New Roman"/>
              </w:rPr>
            </w:pPr>
            <w:r w:rsidRPr="00E05759">
              <w:rPr>
                <w:rFonts w:eastAsia="Times New Roman" w:cs="Times New Roman"/>
              </w:rPr>
              <w:t>С. 94–95</w:t>
            </w:r>
          </w:p>
        </w:tc>
        <w:tc>
          <w:tcPr>
            <w:tcW w:w="1559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351F3" w:rsidRPr="00E05759" w:rsidRDefault="00B351F3" w:rsidP="00905E26">
            <w:pPr>
              <w:pStyle w:val="Standard"/>
              <w:jc w:val="both"/>
              <w:rPr>
                <w:rFonts w:cs="Times New Roman"/>
                <w:lang w:val="ru-RU"/>
              </w:rPr>
            </w:pPr>
            <w:r w:rsidRPr="00E05759">
              <w:rPr>
                <w:rFonts w:cs="Times New Roman"/>
                <w:lang w:val="ru-RU"/>
              </w:rPr>
              <w:t>1</w:t>
            </w:r>
          </w:p>
        </w:tc>
        <w:tc>
          <w:tcPr>
            <w:tcW w:w="2592" w:type="dxa"/>
            <w:gridSpan w:val="4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B351F3" w:rsidRPr="00E05759" w:rsidRDefault="00B351F3" w:rsidP="00905E26">
            <w:pPr>
              <w:pStyle w:val="Standard"/>
              <w:jc w:val="both"/>
              <w:rPr>
                <w:rFonts w:cs="Times New Roman"/>
                <w:bCs/>
                <w:lang w:val="ru-RU"/>
              </w:rPr>
            </w:pPr>
            <w:r w:rsidRPr="00E05759">
              <w:rPr>
                <w:rFonts w:cs="Times New Roman"/>
                <w:bCs/>
                <w:lang w:val="ru-RU"/>
              </w:rPr>
              <w:t xml:space="preserve">П: </w:t>
            </w:r>
            <w:r w:rsidRPr="00E05759">
              <w:rPr>
                <w:rFonts w:cs="Times New Roman"/>
                <w:lang w:val="ru-RU"/>
              </w:rPr>
              <w:t>выразительно двигаться под музыку, выражая её настроение</w:t>
            </w:r>
          </w:p>
          <w:p w:rsidR="00B351F3" w:rsidRPr="00E05759" w:rsidRDefault="00B351F3" w:rsidP="00905E26">
            <w:pPr>
              <w:pStyle w:val="Standard"/>
              <w:jc w:val="both"/>
              <w:rPr>
                <w:rFonts w:cs="Times New Roman"/>
                <w:bCs/>
                <w:lang w:val="ru-RU"/>
              </w:rPr>
            </w:pPr>
            <w:r w:rsidRPr="00E05759">
              <w:rPr>
                <w:rFonts w:cs="Times New Roman"/>
                <w:bCs/>
                <w:lang w:val="ru-RU"/>
              </w:rPr>
              <w:t>П</w:t>
            </w:r>
            <w:r w:rsidRPr="00E05759">
              <w:rPr>
                <w:rFonts w:cs="Times New Roman"/>
                <w:lang w:val="ru-RU"/>
              </w:rPr>
              <w:t xml:space="preserve">: выполнять упражнения арт — терапии; выполнять творческие музыкально - </w:t>
            </w:r>
            <w:r w:rsidRPr="00E05759">
              <w:rPr>
                <w:rFonts w:cs="Times New Roman"/>
                <w:lang w:val="ru-RU"/>
              </w:rPr>
              <w:lastRenderedPageBreak/>
              <w:t>композиционные задания;</w:t>
            </w:r>
          </w:p>
          <w:p w:rsidR="00B351F3" w:rsidRPr="00E05759" w:rsidRDefault="00B351F3" w:rsidP="00B351F3">
            <w:pPr>
              <w:pStyle w:val="Standard"/>
              <w:jc w:val="both"/>
              <w:rPr>
                <w:rFonts w:cs="Times New Roman"/>
                <w:lang w:val="ru-RU"/>
              </w:rPr>
            </w:pPr>
          </w:p>
        </w:tc>
        <w:tc>
          <w:tcPr>
            <w:tcW w:w="2918" w:type="dxa"/>
            <w:gridSpan w:val="4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B351F3" w:rsidRPr="00E05759" w:rsidRDefault="00B351F3" w:rsidP="00B351F3">
            <w:pPr>
              <w:pStyle w:val="Standard"/>
              <w:jc w:val="both"/>
              <w:rPr>
                <w:rFonts w:cs="Times New Roman"/>
                <w:lang w:val="ru-RU"/>
              </w:rPr>
            </w:pPr>
            <w:r w:rsidRPr="00E05759">
              <w:rPr>
                <w:rFonts w:cs="Times New Roman"/>
                <w:bCs/>
                <w:lang w:val="ru-RU"/>
              </w:rPr>
              <w:lastRenderedPageBreak/>
              <w:t>М:</w:t>
            </w:r>
            <w:r w:rsidRPr="00E05759">
              <w:rPr>
                <w:rFonts w:cs="Times New Roman"/>
                <w:lang w:val="ru-RU"/>
              </w:rPr>
              <w:t>выполнять музыкально - творческие задания по инструкции учителя, по заданным правилам;</w:t>
            </w:r>
          </w:p>
          <w:p w:rsidR="00B351F3" w:rsidRPr="00E05759" w:rsidRDefault="00B351F3" w:rsidP="00905E26">
            <w:pPr>
              <w:pStyle w:val="Standard"/>
              <w:jc w:val="both"/>
              <w:rPr>
                <w:rFonts w:cs="Times New Roman"/>
                <w:lang w:val="ru-RU"/>
              </w:rPr>
            </w:pPr>
          </w:p>
        </w:tc>
        <w:tc>
          <w:tcPr>
            <w:tcW w:w="2462" w:type="dxa"/>
            <w:gridSpan w:val="6"/>
            <w:tcBorders>
              <w:left w:val="single" w:sz="4" w:space="0" w:color="auto"/>
              <w:bottom w:val="single" w:sz="1" w:space="0" w:color="000000"/>
            </w:tcBorders>
            <w:shd w:val="clear" w:color="auto" w:fill="auto"/>
          </w:tcPr>
          <w:p w:rsidR="00B351F3" w:rsidRPr="00E05759" w:rsidRDefault="00B351F3" w:rsidP="00B351F3">
            <w:pPr>
              <w:pStyle w:val="Standard"/>
              <w:rPr>
                <w:rFonts w:cs="Times New Roman"/>
                <w:lang w:val="ru-RU"/>
              </w:rPr>
            </w:pPr>
            <w:r w:rsidRPr="00E05759">
              <w:rPr>
                <w:rFonts w:cs="Times New Roman"/>
                <w:bCs/>
                <w:lang w:val="ru-RU"/>
              </w:rPr>
              <w:t>Л:</w:t>
            </w:r>
            <w:r w:rsidRPr="00E05759">
              <w:rPr>
                <w:rFonts w:cs="Times New Roman"/>
                <w:lang w:val="ru-RU"/>
              </w:rPr>
              <w:t>положительное отношение к урокам музыки.</w:t>
            </w:r>
          </w:p>
          <w:p w:rsidR="00B351F3" w:rsidRPr="00E05759" w:rsidRDefault="00B351F3" w:rsidP="00B351F3">
            <w:pPr>
              <w:pStyle w:val="Standard"/>
              <w:jc w:val="both"/>
              <w:rPr>
                <w:rFonts w:cs="Times New Roman"/>
                <w:bCs/>
                <w:lang w:val="ru-RU"/>
              </w:rPr>
            </w:pPr>
            <w:r w:rsidRPr="00E05759">
              <w:rPr>
                <w:rFonts w:cs="Times New Roman"/>
                <w:lang w:val="ru-RU"/>
              </w:rPr>
              <w:t xml:space="preserve">эмоционально - ценностное отношение к искусству, к произведениям </w:t>
            </w:r>
            <w:r w:rsidRPr="00E05759">
              <w:rPr>
                <w:rFonts w:cs="Times New Roman"/>
                <w:lang w:val="ru-RU"/>
              </w:rPr>
              <w:lastRenderedPageBreak/>
              <w:t>классической музыки.</w:t>
            </w:r>
          </w:p>
          <w:p w:rsidR="00B351F3" w:rsidRPr="00E05759" w:rsidRDefault="00B351F3" w:rsidP="00905E26">
            <w:pPr>
              <w:pStyle w:val="Standard"/>
              <w:jc w:val="both"/>
              <w:rPr>
                <w:rFonts w:cs="Times New Roman"/>
                <w:lang w:val="ru-RU"/>
              </w:rPr>
            </w:pPr>
          </w:p>
        </w:tc>
        <w:tc>
          <w:tcPr>
            <w:tcW w:w="717" w:type="dxa"/>
            <w:gridSpan w:val="6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B351F3" w:rsidRPr="00E05759" w:rsidRDefault="00B351F3" w:rsidP="00905E26">
            <w:pPr>
              <w:pStyle w:val="TableContents"/>
              <w:snapToGrid w:val="0"/>
              <w:rPr>
                <w:rFonts w:cs="Times New Roman"/>
                <w:lang w:val="ru-RU"/>
              </w:rPr>
            </w:pPr>
            <w:r w:rsidRPr="00E05759">
              <w:rPr>
                <w:rFonts w:cs="Times New Roman"/>
                <w:lang w:val="ru-RU"/>
              </w:rPr>
              <w:lastRenderedPageBreak/>
              <w:t>09.04</w:t>
            </w:r>
          </w:p>
        </w:tc>
        <w:tc>
          <w:tcPr>
            <w:tcW w:w="1425" w:type="dxa"/>
            <w:gridSpan w:val="2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B351F3" w:rsidRPr="00744A0E" w:rsidRDefault="00B351F3" w:rsidP="00905E26">
            <w:pPr>
              <w:pStyle w:val="TableContents"/>
              <w:snapToGrid w:val="0"/>
              <w:rPr>
                <w:rFonts w:cs="Times New Roman"/>
              </w:rPr>
            </w:pPr>
          </w:p>
        </w:tc>
      </w:tr>
      <w:tr w:rsidR="00B351F3" w:rsidRPr="00744A0E" w:rsidTr="00B351F3">
        <w:trPr>
          <w:gridAfter w:val="10"/>
          <w:wAfter w:w="4136" w:type="dxa"/>
        </w:trPr>
        <w:tc>
          <w:tcPr>
            <w:tcW w:w="7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351F3" w:rsidRPr="00744A0E" w:rsidRDefault="00B351F3" w:rsidP="00905E26">
            <w:pPr>
              <w:pStyle w:val="TableContents"/>
              <w:ind w:left="140" w:right="305" w:hanging="60"/>
              <w:jc w:val="right"/>
              <w:rPr>
                <w:rFonts w:eastAsia="Times New Roman" w:cs="Times New Roman"/>
              </w:rPr>
            </w:pPr>
            <w:r w:rsidRPr="00744A0E">
              <w:rPr>
                <w:rFonts w:cs="Times New Roman"/>
              </w:rPr>
              <w:lastRenderedPageBreak/>
              <w:t>29</w:t>
            </w:r>
          </w:p>
        </w:tc>
        <w:tc>
          <w:tcPr>
            <w:tcW w:w="2277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351F3" w:rsidRPr="00E05759" w:rsidRDefault="00B351F3" w:rsidP="00905E26">
            <w:pPr>
              <w:pStyle w:val="Standard"/>
              <w:jc w:val="both"/>
              <w:rPr>
                <w:rFonts w:eastAsia="Times New Roman" w:cs="Times New Roman"/>
              </w:rPr>
            </w:pPr>
            <w:r w:rsidRPr="00E05759">
              <w:rPr>
                <w:rFonts w:eastAsia="Times New Roman" w:cs="Times New Roman"/>
              </w:rPr>
              <w:t>Музыкальный клад:</w:t>
            </w:r>
          </w:p>
          <w:p w:rsidR="00B351F3" w:rsidRPr="00E05759" w:rsidRDefault="00B351F3" w:rsidP="00905E26">
            <w:pPr>
              <w:pStyle w:val="Standard"/>
              <w:jc w:val="both"/>
              <w:rPr>
                <w:rFonts w:eastAsia="Times New Roman" w:cs="Times New Roman"/>
              </w:rPr>
            </w:pPr>
            <w:r w:rsidRPr="00E05759">
              <w:rPr>
                <w:rFonts w:eastAsia="Times New Roman" w:cs="Times New Roman"/>
              </w:rPr>
              <w:t>волшебная</w:t>
            </w:r>
          </w:p>
          <w:p w:rsidR="00B351F3" w:rsidRPr="00E05759" w:rsidRDefault="00B351F3" w:rsidP="00905E26">
            <w:pPr>
              <w:pStyle w:val="Standard"/>
              <w:jc w:val="both"/>
              <w:rPr>
                <w:rFonts w:eastAsia="Times New Roman" w:cs="Times New Roman"/>
              </w:rPr>
            </w:pPr>
            <w:r w:rsidRPr="00E05759">
              <w:rPr>
                <w:rFonts w:eastAsia="Times New Roman" w:cs="Times New Roman"/>
              </w:rPr>
              <w:t>флейта.</w:t>
            </w:r>
          </w:p>
          <w:p w:rsidR="00B351F3" w:rsidRPr="00E05759" w:rsidRDefault="00B351F3" w:rsidP="00905E26">
            <w:pPr>
              <w:pStyle w:val="Standard"/>
              <w:jc w:val="both"/>
              <w:rPr>
                <w:rFonts w:eastAsia="Times New Roman" w:cs="Times New Roman"/>
              </w:rPr>
            </w:pPr>
            <w:r w:rsidRPr="00E05759">
              <w:rPr>
                <w:rFonts w:eastAsia="Times New Roman" w:cs="Times New Roman"/>
              </w:rPr>
              <w:t>С. 96–97</w:t>
            </w:r>
          </w:p>
        </w:tc>
        <w:tc>
          <w:tcPr>
            <w:tcW w:w="1559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351F3" w:rsidRPr="00E05759" w:rsidRDefault="00B351F3" w:rsidP="00905E26">
            <w:pPr>
              <w:pStyle w:val="Standard"/>
              <w:jc w:val="both"/>
              <w:rPr>
                <w:rFonts w:cs="Times New Roman"/>
                <w:lang w:val="ru-RU"/>
              </w:rPr>
            </w:pPr>
            <w:r w:rsidRPr="00E05759">
              <w:rPr>
                <w:rFonts w:cs="Times New Roman"/>
                <w:lang w:val="ru-RU"/>
              </w:rPr>
              <w:t>1</w:t>
            </w:r>
          </w:p>
        </w:tc>
        <w:tc>
          <w:tcPr>
            <w:tcW w:w="2592" w:type="dxa"/>
            <w:gridSpan w:val="4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B351F3" w:rsidRPr="00E05759" w:rsidRDefault="00B351F3" w:rsidP="00905E26">
            <w:pPr>
              <w:pStyle w:val="Standard"/>
              <w:rPr>
                <w:rFonts w:cs="Times New Roman"/>
                <w:bCs/>
                <w:i/>
                <w:iCs/>
                <w:lang w:val="ru-RU"/>
              </w:rPr>
            </w:pPr>
            <w:r w:rsidRPr="00E05759">
              <w:rPr>
                <w:rFonts w:cs="Times New Roman"/>
                <w:bCs/>
                <w:lang w:val="ru-RU"/>
              </w:rPr>
              <w:t>П:</w:t>
            </w:r>
            <w:r w:rsidRPr="00E05759">
              <w:rPr>
                <w:rFonts w:cs="Times New Roman"/>
                <w:lang w:val="ru-RU"/>
              </w:rPr>
              <w:t>различать клавишные, ударные, духовые и струнные музыкальные инструменты;</w:t>
            </w:r>
          </w:p>
          <w:p w:rsidR="00B351F3" w:rsidRPr="00E05759" w:rsidRDefault="00B351F3" w:rsidP="00905E26">
            <w:pPr>
              <w:pStyle w:val="Standard"/>
              <w:rPr>
                <w:rFonts w:cs="Times New Roman"/>
                <w:lang w:val="ru-RU"/>
              </w:rPr>
            </w:pPr>
            <w:r w:rsidRPr="00E05759">
              <w:rPr>
                <w:rFonts w:cs="Times New Roman"/>
                <w:bCs/>
                <w:i/>
                <w:iCs/>
                <w:lang w:val="ru-RU"/>
              </w:rPr>
              <w:t xml:space="preserve">• </w:t>
            </w:r>
            <w:r w:rsidRPr="00E05759">
              <w:rPr>
                <w:rFonts w:cs="Times New Roman"/>
                <w:lang w:val="ru-RU"/>
              </w:rPr>
              <w:t>выразительно двигаться под музыку, выражая её настроение.</w:t>
            </w:r>
          </w:p>
          <w:p w:rsidR="00B351F3" w:rsidRPr="00E05759" w:rsidRDefault="00B351F3" w:rsidP="00905E26">
            <w:pPr>
              <w:pStyle w:val="Standard"/>
              <w:jc w:val="both"/>
              <w:rPr>
                <w:rFonts w:cs="Times New Roman"/>
                <w:bCs/>
                <w:lang w:val="ru-RU"/>
              </w:rPr>
            </w:pPr>
            <w:r w:rsidRPr="00E05759">
              <w:rPr>
                <w:rFonts w:cs="Times New Roman"/>
                <w:lang w:val="ru-RU"/>
              </w:rPr>
              <w:t>использовать элементарные приёмы игры на ударных, духовых и струнных народных музыкальных инструментах;</w:t>
            </w:r>
          </w:p>
          <w:p w:rsidR="00B351F3" w:rsidRPr="00E05759" w:rsidRDefault="00B351F3" w:rsidP="00905E26">
            <w:pPr>
              <w:pStyle w:val="Standard"/>
              <w:jc w:val="both"/>
              <w:rPr>
                <w:rFonts w:cs="Times New Roman"/>
                <w:bCs/>
                <w:lang w:val="ru-RU"/>
              </w:rPr>
            </w:pPr>
            <w:r w:rsidRPr="00E05759">
              <w:rPr>
                <w:rFonts w:cs="Times New Roman"/>
                <w:bCs/>
                <w:lang w:val="ru-RU"/>
              </w:rPr>
              <w:t xml:space="preserve">П: </w:t>
            </w:r>
            <w:r w:rsidRPr="00E05759">
              <w:rPr>
                <w:rFonts w:cs="Times New Roman"/>
                <w:lang w:val="ru-RU"/>
              </w:rPr>
              <w:t>выполнять упражнения арт — терапии; выполнять творческие музыкально - композиционные задания;</w:t>
            </w:r>
          </w:p>
          <w:p w:rsidR="00B351F3" w:rsidRPr="00E05759" w:rsidRDefault="00B351F3" w:rsidP="00905E26">
            <w:pPr>
              <w:pStyle w:val="Standard"/>
              <w:jc w:val="both"/>
              <w:rPr>
                <w:rFonts w:eastAsia="Times New Roman" w:cs="Times New Roman"/>
                <w:i/>
                <w:iCs/>
              </w:rPr>
            </w:pPr>
          </w:p>
        </w:tc>
        <w:tc>
          <w:tcPr>
            <w:tcW w:w="2932" w:type="dxa"/>
            <w:gridSpan w:val="5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B351F3" w:rsidRPr="00E05759" w:rsidRDefault="00B351F3" w:rsidP="00B351F3">
            <w:pPr>
              <w:pStyle w:val="Standard"/>
              <w:jc w:val="both"/>
              <w:rPr>
                <w:rFonts w:cs="Times New Roman"/>
                <w:lang w:val="ru-RU"/>
              </w:rPr>
            </w:pPr>
            <w:r w:rsidRPr="00E05759">
              <w:rPr>
                <w:rFonts w:cs="Times New Roman"/>
                <w:bCs/>
                <w:lang w:val="ru-RU"/>
              </w:rPr>
              <w:t>М:</w:t>
            </w:r>
            <w:r w:rsidRPr="00E05759">
              <w:rPr>
                <w:rFonts w:cs="Times New Roman"/>
                <w:lang w:val="ru-RU"/>
              </w:rPr>
              <w:t>выполнять музыкально - творческие задания по инструкции учителя, по заданным правилам;</w:t>
            </w:r>
          </w:p>
          <w:p w:rsidR="00B351F3" w:rsidRPr="00E05759" w:rsidRDefault="00B351F3" w:rsidP="00B351F3">
            <w:pPr>
              <w:pStyle w:val="Standard"/>
              <w:jc w:val="both"/>
              <w:rPr>
                <w:rFonts w:eastAsia="Times New Roman" w:cs="Times New Roman"/>
                <w:i/>
                <w:iCs/>
              </w:rPr>
            </w:pPr>
            <w:r w:rsidRPr="00E05759">
              <w:rPr>
                <w:rFonts w:cs="Times New Roman"/>
                <w:lang w:val="ru-RU"/>
              </w:rPr>
              <w:t>вносить коррективы в свою работу;</w:t>
            </w:r>
          </w:p>
        </w:tc>
        <w:tc>
          <w:tcPr>
            <w:tcW w:w="2421" w:type="dxa"/>
            <w:gridSpan w:val="4"/>
            <w:tcBorders>
              <w:left w:val="single" w:sz="4" w:space="0" w:color="auto"/>
              <w:bottom w:val="single" w:sz="1" w:space="0" w:color="000000"/>
            </w:tcBorders>
            <w:shd w:val="clear" w:color="auto" w:fill="auto"/>
          </w:tcPr>
          <w:p w:rsidR="00B351F3" w:rsidRPr="00E05759" w:rsidRDefault="00B351F3" w:rsidP="00905E26">
            <w:pPr>
              <w:pStyle w:val="Standard"/>
              <w:jc w:val="both"/>
              <w:rPr>
                <w:rFonts w:eastAsia="Times New Roman" w:cs="Times New Roman"/>
                <w:i/>
                <w:iCs/>
              </w:rPr>
            </w:pPr>
            <w:r w:rsidRPr="00E05759">
              <w:rPr>
                <w:rFonts w:cs="Times New Roman"/>
                <w:bCs/>
                <w:lang w:val="ru-RU"/>
              </w:rPr>
              <w:t>Л</w:t>
            </w:r>
            <w:r w:rsidRPr="00E05759">
              <w:rPr>
                <w:rFonts w:cs="Times New Roman"/>
                <w:lang w:val="ru-RU"/>
              </w:rPr>
              <w:t>:мотивации и познавательного интереса к музыке и музыкальной деятельности;</w:t>
            </w:r>
          </w:p>
        </w:tc>
        <w:tc>
          <w:tcPr>
            <w:tcW w:w="717" w:type="dxa"/>
            <w:gridSpan w:val="6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B351F3" w:rsidRPr="00E05759" w:rsidRDefault="00B351F3" w:rsidP="00905E26">
            <w:pPr>
              <w:pStyle w:val="TableContents"/>
              <w:snapToGrid w:val="0"/>
              <w:rPr>
                <w:rFonts w:cs="Times New Roman"/>
                <w:lang w:val="ru-RU"/>
              </w:rPr>
            </w:pPr>
            <w:r w:rsidRPr="00E05759">
              <w:rPr>
                <w:rFonts w:cs="Times New Roman"/>
                <w:lang w:val="ru-RU"/>
              </w:rPr>
              <w:t>16.04</w:t>
            </w:r>
          </w:p>
        </w:tc>
        <w:tc>
          <w:tcPr>
            <w:tcW w:w="1425" w:type="dxa"/>
            <w:gridSpan w:val="2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B351F3" w:rsidRPr="00744A0E" w:rsidRDefault="00B351F3" w:rsidP="00905E26">
            <w:pPr>
              <w:pStyle w:val="TableContents"/>
              <w:snapToGrid w:val="0"/>
              <w:rPr>
                <w:rFonts w:cs="Times New Roman"/>
              </w:rPr>
            </w:pPr>
          </w:p>
        </w:tc>
      </w:tr>
      <w:tr w:rsidR="00B351F3" w:rsidRPr="00744A0E" w:rsidTr="00B351F3">
        <w:trPr>
          <w:gridAfter w:val="10"/>
          <w:wAfter w:w="4136" w:type="dxa"/>
        </w:trPr>
        <w:tc>
          <w:tcPr>
            <w:tcW w:w="7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351F3" w:rsidRPr="00744A0E" w:rsidRDefault="00B351F3" w:rsidP="00905E26">
            <w:pPr>
              <w:pStyle w:val="TableContents"/>
              <w:ind w:left="140" w:right="305" w:hanging="60"/>
              <w:jc w:val="right"/>
              <w:rPr>
                <w:rFonts w:eastAsia="Times New Roman" w:cs="Times New Roman"/>
              </w:rPr>
            </w:pPr>
            <w:r w:rsidRPr="00744A0E">
              <w:rPr>
                <w:rFonts w:cs="Times New Roman"/>
              </w:rPr>
              <w:t>30</w:t>
            </w:r>
          </w:p>
        </w:tc>
        <w:tc>
          <w:tcPr>
            <w:tcW w:w="2277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351F3" w:rsidRPr="00E05759" w:rsidRDefault="00B351F3" w:rsidP="00905E26">
            <w:pPr>
              <w:pStyle w:val="Standard"/>
              <w:jc w:val="both"/>
              <w:rPr>
                <w:rFonts w:eastAsia="Times New Roman" w:cs="Times New Roman"/>
              </w:rPr>
            </w:pPr>
            <w:r w:rsidRPr="00E05759">
              <w:rPr>
                <w:rFonts w:eastAsia="Times New Roman" w:cs="Times New Roman"/>
              </w:rPr>
              <w:t>Музыкальный клад:</w:t>
            </w:r>
          </w:p>
          <w:p w:rsidR="00B351F3" w:rsidRPr="00E05759" w:rsidRDefault="00B351F3" w:rsidP="00905E26">
            <w:pPr>
              <w:pStyle w:val="Standard"/>
              <w:jc w:val="both"/>
              <w:rPr>
                <w:rFonts w:eastAsia="Times New Roman" w:cs="Times New Roman"/>
              </w:rPr>
            </w:pPr>
            <w:r w:rsidRPr="00E05759">
              <w:rPr>
                <w:rFonts w:eastAsia="Times New Roman" w:cs="Times New Roman"/>
              </w:rPr>
              <w:t>старая шарманка.</w:t>
            </w:r>
          </w:p>
          <w:p w:rsidR="00B351F3" w:rsidRPr="00E05759" w:rsidRDefault="00B351F3" w:rsidP="00905E26">
            <w:pPr>
              <w:pStyle w:val="Standard"/>
              <w:jc w:val="both"/>
              <w:rPr>
                <w:rFonts w:eastAsia="Times New Roman" w:cs="Times New Roman"/>
              </w:rPr>
            </w:pPr>
            <w:r w:rsidRPr="00E05759">
              <w:rPr>
                <w:rFonts w:eastAsia="Times New Roman" w:cs="Times New Roman"/>
              </w:rPr>
              <w:t>С. 98–99</w:t>
            </w:r>
          </w:p>
        </w:tc>
        <w:tc>
          <w:tcPr>
            <w:tcW w:w="1559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351F3" w:rsidRPr="00E05759" w:rsidRDefault="00B351F3" w:rsidP="00905E26">
            <w:pPr>
              <w:pStyle w:val="Standard"/>
              <w:jc w:val="both"/>
              <w:rPr>
                <w:rFonts w:cs="Times New Roman"/>
                <w:lang w:val="ru-RU"/>
              </w:rPr>
            </w:pPr>
            <w:r w:rsidRPr="00E05759">
              <w:rPr>
                <w:rFonts w:cs="Times New Roman"/>
                <w:lang w:val="ru-RU"/>
              </w:rPr>
              <w:t>1</w:t>
            </w:r>
          </w:p>
        </w:tc>
        <w:tc>
          <w:tcPr>
            <w:tcW w:w="2592" w:type="dxa"/>
            <w:gridSpan w:val="4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B351F3" w:rsidRPr="00E05759" w:rsidRDefault="00B351F3" w:rsidP="00905E26">
            <w:pPr>
              <w:pStyle w:val="Standard"/>
              <w:rPr>
                <w:rFonts w:cs="Times New Roman"/>
                <w:bCs/>
                <w:i/>
                <w:iCs/>
                <w:lang w:val="ru-RU"/>
              </w:rPr>
            </w:pPr>
            <w:r w:rsidRPr="00E05759">
              <w:rPr>
                <w:rFonts w:cs="Times New Roman"/>
                <w:bCs/>
                <w:lang w:val="ru-RU"/>
              </w:rPr>
              <w:t>П:</w:t>
            </w:r>
            <w:r w:rsidRPr="00E05759">
              <w:rPr>
                <w:rFonts w:cs="Times New Roman"/>
                <w:lang w:val="ru-RU"/>
              </w:rPr>
              <w:t>различать клавишные, ударные, духовые и струнные музыкальные инструменты;</w:t>
            </w:r>
          </w:p>
          <w:p w:rsidR="00B351F3" w:rsidRPr="00E05759" w:rsidRDefault="00B351F3" w:rsidP="00905E26">
            <w:pPr>
              <w:pStyle w:val="Standard"/>
              <w:rPr>
                <w:rFonts w:cs="Times New Roman"/>
                <w:lang w:val="ru-RU"/>
              </w:rPr>
            </w:pPr>
            <w:r w:rsidRPr="00E05759">
              <w:rPr>
                <w:rFonts w:cs="Times New Roman"/>
                <w:bCs/>
                <w:i/>
                <w:iCs/>
                <w:lang w:val="ru-RU"/>
              </w:rPr>
              <w:t xml:space="preserve">• </w:t>
            </w:r>
            <w:r w:rsidRPr="00E05759">
              <w:rPr>
                <w:rFonts w:cs="Times New Roman"/>
                <w:lang w:val="ru-RU"/>
              </w:rPr>
              <w:t>выразительно двигаться под музыку, выражая её настроение</w:t>
            </w:r>
          </w:p>
          <w:p w:rsidR="00B351F3" w:rsidRPr="00E05759" w:rsidRDefault="00B351F3" w:rsidP="00905E26">
            <w:pPr>
              <w:pStyle w:val="Standard"/>
              <w:jc w:val="both"/>
              <w:rPr>
                <w:rFonts w:cs="Times New Roman"/>
                <w:bCs/>
                <w:lang w:val="ru-RU"/>
              </w:rPr>
            </w:pPr>
            <w:r w:rsidRPr="00E05759">
              <w:rPr>
                <w:rFonts w:cs="Times New Roman"/>
                <w:lang w:val="ru-RU"/>
              </w:rPr>
              <w:t xml:space="preserve">использовать элементарные приёмы игры на ударных, </w:t>
            </w:r>
            <w:r w:rsidRPr="00E05759">
              <w:rPr>
                <w:rFonts w:cs="Times New Roman"/>
                <w:lang w:val="ru-RU"/>
              </w:rPr>
              <w:lastRenderedPageBreak/>
              <w:t>духовых и струнных народных музыкальных инструментах;</w:t>
            </w:r>
          </w:p>
          <w:p w:rsidR="00B351F3" w:rsidRPr="00E05759" w:rsidRDefault="00B351F3" w:rsidP="00B351F3">
            <w:pPr>
              <w:pStyle w:val="Standard"/>
              <w:jc w:val="both"/>
              <w:rPr>
                <w:rFonts w:cs="Times New Roman"/>
                <w:lang w:val="ru-RU"/>
              </w:rPr>
            </w:pPr>
          </w:p>
        </w:tc>
        <w:tc>
          <w:tcPr>
            <w:tcW w:w="2905" w:type="dxa"/>
            <w:gridSpan w:val="3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B351F3" w:rsidRPr="00E05759" w:rsidRDefault="00B351F3" w:rsidP="00B351F3">
            <w:pPr>
              <w:pStyle w:val="Standard"/>
              <w:jc w:val="both"/>
              <w:rPr>
                <w:rFonts w:cs="Times New Roman"/>
                <w:lang w:val="ru-RU"/>
              </w:rPr>
            </w:pPr>
            <w:r w:rsidRPr="00E05759">
              <w:rPr>
                <w:rFonts w:cs="Times New Roman"/>
                <w:bCs/>
                <w:lang w:val="ru-RU"/>
              </w:rPr>
              <w:lastRenderedPageBreak/>
              <w:t>М:</w:t>
            </w:r>
            <w:r w:rsidRPr="00E05759">
              <w:rPr>
                <w:rFonts w:cs="Times New Roman"/>
                <w:lang w:val="ru-RU"/>
              </w:rPr>
              <w:t>выполнять музыкально - творческие задания по инструкции учителя, по заданным правилам;</w:t>
            </w:r>
          </w:p>
          <w:p w:rsidR="00B351F3" w:rsidRPr="00E05759" w:rsidRDefault="00B351F3" w:rsidP="00905E26">
            <w:pPr>
              <w:pStyle w:val="Standard"/>
              <w:jc w:val="both"/>
              <w:rPr>
                <w:rFonts w:cs="Times New Roman"/>
                <w:lang w:val="ru-RU"/>
              </w:rPr>
            </w:pPr>
          </w:p>
        </w:tc>
        <w:tc>
          <w:tcPr>
            <w:tcW w:w="2448" w:type="dxa"/>
            <w:gridSpan w:val="6"/>
            <w:tcBorders>
              <w:left w:val="single" w:sz="4" w:space="0" w:color="auto"/>
              <w:bottom w:val="single" w:sz="1" w:space="0" w:color="000000"/>
            </w:tcBorders>
            <w:shd w:val="clear" w:color="auto" w:fill="auto"/>
          </w:tcPr>
          <w:p w:rsidR="00B351F3" w:rsidRPr="00E05759" w:rsidRDefault="00B351F3" w:rsidP="00B351F3">
            <w:pPr>
              <w:pStyle w:val="Standard"/>
              <w:rPr>
                <w:rFonts w:cs="Times New Roman"/>
                <w:bCs/>
                <w:lang w:val="ru-RU"/>
              </w:rPr>
            </w:pPr>
            <w:r w:rsidRPr="00E05759">
              <w:rPr>
                <w:rFonts w:cs="Times New Roman"/>
                <w:bCs/>
                <w:lang w:val="ru-RU"/>
              </w:rPr>
              <w:t>Л:</w:t>
            </w:r>
            <w:r w:rsidRPr="00E05759">
              <w:rPr>
                <w:rFonts w:cs="Times New Roman"/>
                <w:lang w:val="ru-RU"/>
              </w:rPr>
              <w:t>положительное отношение к урокам музыки.</w:t>
            </w:r>
          </w:p>
          <w:p w:rsidR="00B351F3" w:rsidRPr="00E05759" w:rsidRDefault="00B351F3" w:rsidP="00905E26">
            <w:pPr>
              <w:pStyle w:val="Standard"/>
              <w:jc w:val="both"/>
              <w:rPr>
                <w:rFonts w:cs="Times New Roman"/>
                <w:lang w:val="ru-RU"/>
              </w:rPr>
            </w:pPr>
          </w:p>
        </w:tc>
        <w:tc>
          <w:tcPr>
            <w:tcW w:w="717" w:type="dxa"/>
            <w:gridSpan w:val="6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B351F3" w:rsidRPr="00E05759" w:rsidRDefault="00B351F3" w:rsidP="00905E26">
            <w:pPr>
              <w:pStyle w:val="TableContents"/>
              <w:snapToGrid w:val="0"/>
              <w:rPr>
                <w:rFonts w:cs="Times New Roman"/>
                <w:lang w:val="ru-RU"/>
              </w:rPr>
            </w:pPr>
            <w:r w:rsidRPr="00E05759">
              <w:rPr>
                <w:rFonts w:cs="Times New Roman"/>
                <w:lang w:val="ru-RU"/>
              </w:rPr>
              <w:t>23.04</w:t>
            </w:r>
          </w:p>
        </w:tc>
        <w:tc>
          <w:tcPr>
            <w:tcW w:w="1425" w:type="dxa"/>
            <w:gridSpan w:val="2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B351F3" w:rsidRPr="00744A0E" w:rsidRDefault="00B351F3" w:rsidP="00905E26">
            <w:pPr>
              <w:pStyle w:val="TableContents"/>
              <w:snapToGrid w:val="0"/>
              <w:rPr>
                <w:rFonts w:cs="Times New Roman"/>
              </w:rPr>
            </w:pPr>
          </w:p>
        </w:tc>
      </w:tr>
      <w:tr w:rsidR="00B351F3" w:rsidRPr="00744A0E" w:rsidTr="00B351F3">
        <w:trPr>
          <w:gridAfter w:val="10"/>
          <w:wAfter w:w="4136" w:type="dxa"/>
        </w:trPr>
        <w:tc>
          <w:tcPr>
            <w:tcW w:w="7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351F3" w:rsidRPr="00744A0E" w:rsidRDefault="00B351F3" w:rsidP="00905E26">
            <w:pPr>
              <w:pStyle w:val="TableContents"/>
              <w:ind w:left="140" w:right="305" w:hanging="60"/>
              <w:jc w:val="right"/>
              <w:rPr>
                <w:rFonts w:eastAsia="Times New Roman" w:cs="Times New Roman"/>
              </w:rPr>
            </w:pPr>
            <w:r w:rsidRPr="00744A0E">
              <w:rPr>
                <w:rFonts w:cs="Times New Roman"/>
              </w:rPr>
              <w:lastRenderedPageBreak/>
              <w:t>31</w:t>
            </w:r>
          </w:p>
        </w:tc>
        <w:tc>
          <w:tcPr>
            <w:tcW w:w="2277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351F3" w:rsidRPr="00E05759" w:rsidRDefault="00B351F3" w:rsidP="00905E26">
            <w:pPr>
              <w:pStyle w:val="Standard"/>
              <w:jc w:val="both"/>
              <w:rPr>
                <w:rFonts w:eastAsia="Times New Roman" w:cs="Times New Roman"/>
              </w:rPr>
            </w:pPr>
            <w:r w:rsidRPr="00E05759">
              <w:rPr>
                <w:rFonts w:eastAsia="Times New Roman" w:cs="Times New Roman"/>
              </w:rPr>
              <w:t>Музыкальный клад:</w:t>
            </w:r>
          </w:p>
          <w:p w:rsidR="00B351F3" w:rsidRPr="00E05759" w:rsidRDefault="00B351F3" w:rsidP="00905E26">
            <w:pPr>
              <w:pStyle w:val="Standard"/>
              <w:jc w:val="both"/>
              <w:rPr>
                <w:rFonts w:eastAsia="Times New Roman" w:cs="Times New Roman"/>
              </w:rPr>
            </w:pPr>
            <w:r w:rsidRPr="00E05759">
              <w:rPr>
                <w:rFonts w:eastAsia="Times New Roman" w:cs="Times New Roman"/>
              </w:rPr>
              <w:t>музыкальная</w:t>
            </w:r>
          </w:p>
          <w:p w:rsidR="00B351F3" w:rsidRPr="00E05759" w:rsidRDefault="00B351F3" w:rsidP="00905E26">
            <w:pPr>
              <w:pStyle w:val="Standard"/>
              <w:jc w:val="both"/>
              <w:rPr>
                <w:rFonts w:eastAsia="Times New Roman" w:cs="Times New Roman"/>
              </w:rPr>
            </w:pPr>
            <w:r w:rsidRPr="00E05759">
              <w:rPr>
                <w:rFonts w:eastAsia="Times New Roman" w:cs="Times New Roman"/>
              </w:rPr>
              <w:t>шкатулка.</w:t>
            </w:r>
          </w:p>
          <w:p w:rsidR="00B351F3" w:rsidRPr="00E05759" w:rsidRDefault="00B351F3" w:rsidP="00905E26">
            <w:pPr>
              <w:pStyle w:val="Standard"/>
              <w:jc w:val="both"/>
              <w:rPr>
                <w:rFonts w:eastAsia="Times New Roman" w:cs="Times New Roman"/>
              </w:rPr>
            </w:pPr>
            <w:r w:rsidRPr="00E05759">
              <w:rPr>
                <w:rFonts w:eastAsia="Times New Roman" w:cs="Times New Roman"/>
              </w:rPr>
              <w:t>С. 100–101</w:t>
            </w:r>
          </w:p>
        </w:tc>
        <w:tc>
          <w:tcPr>
            <w:tcW w:w="1559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351F3" w:rsidRPr="00E05759" w:rsidRDefault="00B351F3" w:rsidP="00905E26">
            <w:pPr>
              <w:pStyle w:val="Standard"/>
              <w:jc w:val="both"/>
              <w:rPr>
                <w:rFonts w:cs="Times New Roman"/>
                <w:lang w:val="ru-RU"/>
              </w:rPr>
            </w:pPr>
            <w:r w:rsidRPr="00E05759">
              <w:rPr>
                <w:rFonts w:cs="Times New Roman"/>
                <w:lang w:val="ru-RU"/>
              </w:rPr>
              <w:t>1</w:t>
            </w:r>
          </w:p>
        </w:tc>
        <w:tc>
          <w:tcPr>
            <w:tcW w:w="2592" w:type="dxa"/>
            <w:gridSpan w:val="4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B351F3" w:rsidRPr="00E05759" w:rsidRDefault="00B351F3" w:rsidP="00B351F3">
            <w:pPr>
              <w:pStyle w:val="Standard"/>
              <w:rPr>
                <w:rFonts w:cs="Times New Roman"/>
                <w:bCs/>
                <w:lang w:val="ru-RU"/>
              </w:rPr>
            </w:pPr>
          </w:p>
          <w:p w:rsidR="00B351F3" w:rsidRPr="00E05759" w:rsidRDefault="00B351F3" w:rsidP="00905E26">
            <w:pPr>
              <w:pStyle w:val="Standard"/>
              <w:jc w:val="both"/>
              <w:rPr>
                <w:rFonts w:cs="Times New Roman"/>
                <w:bCs/>
                <w:lang w:val="ru-RU"/>
              </w:rPr>
            </w:pPr>
            <w:r w:rsidRPr="00E05759">
              <w:rPr>
                <w:rFonts w:cs="Times New Roman"/>
                <w:bCs/>
                <w:lang w:val="ru-RU"/>
              </w:rPr>
              <w:t>П</w:t>
            </w:r>
            <w:r w:rsidRPr="00E05759">
              <w:rPr>
                <w:rFonts w:cs="Times New Roman"/>
                <w:lang w:val="ru-RU"/>
              </w:rPr>
              <w:t>:основам музыкальных знаний (музыкальные звуки, высота, длительность звука, интервал, интонация, ритм, темп, мелодия, лад и др.);</w:t>
            </w:r>
          </w:p>
          <w:p w:rsidR="00B351F3" w:rsidRPr="00E05759" w:rsidRDefault="00B351F3" w:rsidP="00905E26">
            <w:pPr>
              <w:pStyle w:val="Standard"/>
              <w:rPr>
                <w:rFonts w:cs="Times New Roman"/>
                <w:lang w:val="ru-RU"/>
              </w:rPr>
            </w:pPr>
            <w:r w:rsidRPr="00E05759">
              <w:rPr>
                <w:rFonts w:cs="Times New Roman"/>
                <w:bCs/>
                <w:lang w:val="ru-RU"/>
              </w:rPr>
              <w:t>П:</w:t>
            </w:r>
            <w:r w:rsidRPr="00E05759">
              <w:rPr>
                <w:rFonts w:cs="Times New Roman"/>
                <w:lang w:val="ru-RU"/>
              </w:rPr>
              <w:t>различать клавишные, ударные, духовые и струнные музыкальные инструменты;</w:t>
            </w:r>
          </w:p>
          <w:p w:rsidR="00B351F3" w:rsidRPr="00E05759" w:rsidRDefault="00B351F3" w:rsidP="00905E26">
            <w:pPr>
              <w:pStyle w:val="Standard"/>
              <w:jc w:val="both"/>
              <w:rPr>
                <w:rFonts w:cs="Times New Roman"/>
                <w:lang w:val="ru-RU"/>
              </w:rPr>
            </w:pPr>
            <w:r w:rsidRPr="00E05759">
              <w:rPr>
                <w:rFonts w:cs="Times New Roman"/>
                <w:lang w:val="ru-RU"/>
              </w:rPr>
              <w:t>выразительно двигаться под музыку, выражая её настроение</w:t>
            </w:r>
          </w:p>
          <w:p w:rsidR="00B351F3" w:rsidRPr="00E05759" w:rsidRDefault="00B351F3" w:rsidP="00905E26">
            <w:pPr>
              <w:pStyle w:val="Standard"/>
              <w:jc w:val="both"/>
              <w:rPr>
                <w:rFonts w:cs="Times New Roman"/>
                <w:bCs/>
                <w:lang w:val="ru-RU"/>
              </w:rPr>
            </w:pPr>
            <w:r w:rsidRPr="00E05759">
              <w:rPr>
                <w:rFonts w:cs="Times New Roman"/>
                <w:lang w:val="ru-RU"/>
              </w:rPr>
              <w:t>использовать элементарные приёмы игры на ударных, духовых и струнных народных музыкальных инструментах;</w:t>
            </w:r>
          </w:p>
          <w:p w:rsidR="00B351F3" w:rsidRPr="00E05759" w:rsidRDefault="00B351F3" w:rsidP="00905E26">
            <w:pPr>
              <w:pStyle w:val="Standard"/>
              <w:jc w:val="both"/>
              <w:rPr>
                <w:rFonts w:cs="Times New Roman"/>
                <w:lang w:val="ru-RU"/>
              </w:rPr>
            </w:pPr>
            <w:r w:rsidRPr="00E05759">
              <w:rPr>
                <w:rFonts w:cs="Times New Roman"/>
                <w:bCs/>
                <w:lang w:val="ru-RU"/>
              </w:rPr>
              <w:t>М:</w:t>
            </w:r>
            <w:r w:rsidRPr="00E05759">
              <w:rPr>
                <w:rFonts w:cs="Times New Roman"/>
                <w:lang w:val="ru-RU"/>
              </w:rPr>
              <w:t>выполнять музыкально - творческие задания по инструкции учителя, по заданным правилам;</w:t>
            </w:r>
          </w:p>
          <w:p w:rsidR="00B351F3" w:rsidRPr="00E05759" w:rsidRDefault="00B351F3" w:rsidP="00905E26">
            <w:pPr>
              <w:pStyle w:val="Standard"/>
              <w:jc w:val="both"/>
              <w:rPr>
                <w:rFonts w:eastAsia="Times New Roman" w:cs="Times New Roman"/>
                <w:i/>
                <w:iCs/>
              </w:rPr>
            </w:pPr>
            <w:r w:rsidRPr="00E05759">
              <w:rPr>
                <w:rFonts w:cs="Times New Roman"/>
                <w:lang w:val="ru-RU"/>
              </w:rPr>
              <w:t>вносить коррективы в свою работу;</w:t>
            </w:r>
          </w:p>
        </w:tc>
        <w:tc>
          <w:tcPr>
            <w:tcW w:w="2893" w:type="dxa"/>
            <w:gridSpan w:val="2"/>
            <w:tcBorders>
              <w:left w:val="single" w:sz="4" w:space="0" w:color="auto"/>
              <w:bottom w:val="single" w:sz="1" w:space="0" w:color="000000"/>
            </w:tcBorders>
            <w:shd w:val="clear" w:color="auto" w:fill="auto"/>
          </w:tcPr>
          <w:p w:rsidR="00B351F3" w:rsidRPr="00E05759" w:rsidRDefault="00B351F3" w:rsidP="00B351F3">
            <w:pPr>
              <w:pStyle w:val="Standard"/>
              <w:jc w:val="both"/>
              <w:rPr>
                <w:rFonts w:cs="Times New Roman"/>
                <w:lang w:val="ru-RU"/>
              </w:rPr>
            </w:pPr>
            <w:r w:rsidRPr="00E05759">
              <w:rPr>
                <w:rFonts w:cs="Times New Roman"/>
                <w:bCs/>
                <w:lang w:val="ru-RU"/>
              </w:rPr>
              <w:t>М:</w:t>
            </w:r>
            <w:r w:rsidRPr="00E05759">
              <w:rPr>
                <w:rFonts w:cs="Times New Roman"/>
                <w:lang w:val="ru-RU"/>
              </w:rPr>
              <w:t>выполнять музыкально - творческие задания по инструкции учителя, по заданным правилам;</w:t>
            </w:r>
          </w:p>
          <w:p w:rsidR="00B351F3" w:rsidRPr="00E05759" w:rsidRDefault="00B351F3" w:rsidP="00B351F3">
            <w:pPr>
              <w:pStyle w:val="Standard"/>
              <w:jc w:val="both"/>
              <w:rPr>
                <w:rFonts w:eastAsia="Times New Roman" w:cs="Times New Roman"/>
                <w:i/>
                <w:iCs/>
              </w:rPr>
            </w:pPr>
            <w:r w:rsidRPr="00E05759">
              <w:rPr>
                <w:rFonts w:cs="Times New Roman"/>
                <w:lang w:val="ru-RU"/>
              </w:rPr>
              <w:t>вносить коррективы в свою работу;</w:t>
            </w:r>
          </w:p>
        </w:tc>
        <w:tc>
          <w:tcPr>
            <w:tcW w:w="2460" w:type="dxa"/>
            <w:gridSpan w:val="7"/>
            <w:tcBorders>
              <w:left w:val="single" w:sz="4" w:space="0" w:color="auto"/>
              <w:bottom w:val="single" w:sz="1" w:space="0" w:color="000000"/>
            </w:tcBorders>
            <w:shd w:val="clear" w:color="auto" w:fill="auto"/>
          </w:tcPr>
          <w:p w:rsidR="00B351F3" w:rsidRPr="00E05759" w:rsidRDefault="00B351F3" w:rsidP="00B351F3">
            <w:pPr>
              <w:pStyle w:val="Standard"/>
              <w:rPr>
                <w:rFonts w:cs="Times New Roman"/>
                <w:bCs/>
                <w:lang w:val="ru-RU"/>
              </w:rPr>
            </w:pPr>
            <w:r w:rsidRPr="00E05759">
              <w:rPr>
                <w:rFonts w:cs="Times New Roman"/>
                <w:bCs/>
                <w:lang w:val="ru-RU"/>
              </w:rPr>
              <w:t>Л</w:t>
            </w:r>
            <w:r w:rsidRPr="00E05759">
              <w:rPr>
                <w:rFonts w:cs="Times New Roman"/>
                <w:lang w:val="ru-RU"/>
              </w:rPr>
              <w:t>:мотивации и познавательного интереса к музыке и музыкальной деятельности;</w:t>
            </w:r>
          </w:p>
          <w:p w:rsidR="00B351F3" w:rsidRPr="00E05759" w:rsidRDefault="00B351F3" w:rsidP="00B351F3">
            <w:pPr>
              <w:pStyle w:val="Standard"/>
              <w:jc w:val="both"/>
              <w:rPr>
                <w:rFonts w:cs="Times New Roman"/>
                <w:bCs/>
                <w:lang w:val="ru-RU"/>
              </w:rPr>
            </w:pPr>
            <w:r w:rsidRPr="00E05759">
              <w:rPr>
                <w:rFonts w:cs="Times New Roman"/>
                <w:bCs/>
                <w:lang w:val="ru-RU"/>
              </w:rPr>
              <w:t xml:space="preserve">Л: </w:t>
            </w:r>
            <w:r w:rsidRPr="00E05759">
              <w:rPr>
                <w:rFonts w:cs="Times New Roman"/>
                <w:lang w:val="ru-RU"/>
              </w:rPr>
              <w:t>внимательное отношения к музыке как живому, образному искусству;</w:t>
            </w:r>
          </w:p>
          <w:p w:rsidR="00B351F3" w:rsidRPr="00E05759" w:rsidRDefault="00B351F3" w:rsidP="00905E26">
            <w:pPr>
              <w:pStyle w:val="Standard"/>
              <w:jc w:val="both"/>
              <w:rPr>
                <w:rFonts w:eastAsia="Times New Roman" w:cs="Times New Roman"/>
                <w:i/>
                <w:iCs/>
                <w:lang w:val="ru-RU"/>
              </w:rPr>
            </w:pPr>
          </w:p>
        </w:tc>
        <w:tc>
          <w:tcPr>
            <w:tcW w:w="717" w:type="dxa"/>
            <w:gridSpan w:val="6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B351F3" w:rsidRPr="00E05759" w:rsidRDefault="00B351F3" w:rsidP="00905E26">
            <w:pPr>
              <w:pStyle w:val="TableContents"/>
              <w:snapToGrid w:val="0"/>
              <w:rPr>
                <w:rFonts w:cs="Times New Roman"/>
                <w:lang w:val="ru-RU"/>
              </w:rPr>
            </w:pPr>
            <w:r w:rsidRPr="00E05759">
              <w:rPr>
                <w:rFonts w:cs="Times New Roman"/>
                <w:lang w:val="ru-RU"/>
              </w:rPr>
              <w:t>30.04</w:t>
            </w:r>
          </w:p>
        </w:tc>
        <w:tc>
          <w:tcPr>
            <w:tcW w:w="1425" w:type="dxa"/>
            <w:gridSpan w:val="2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B351F3" w:rsidRPr="00744A0E" w:rsidRDefault="00B351F3" w:rsidP="00905E26">
            <w:pPr>
              <w:pStyle w:val="TableContents"/>
              <w:snapToGrid w:val="0"/>
              <w:rPr>
                <w:rFonts w:cs="Times New Roman"/>
              </w:rPr>
            </w:pPr>
          </w:p>
        </w:tc>
      </w:tr>
      <w:tr w:rsidR="00B351F3" w:rsidRPr="00744A0E" w:rsidTr="00B351F3">
        <w:trPr>
          <w:gridAfter w:val="10"/>
          <w:wAfter w:w="4136" w:type="dxa"/>
        </w:trPr>
        <w:tc>
          <w:tcPr>
            <w:tcW w:w="7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351F3" w:rsidRPr="00744A0E" w:rsidRDefault="00B351F3" w:rsidP="00905E26">
            <w:pPr>
              <w:pStyle w:val="TableContents"/>
              <w:ind w:left="140" w:right="305" w:hanging="60"/>
              <w:jc w:val="right"/>
              <w:rPr>
                <w:rFonts w:eastAsia="Times New Roman" w:cs="Times New Roman"/>
              </w:rPr>
            </w:pPr>
            <w:r w:rsidRPr="00744A0E">
              <w:rPr>
                <w:rFonts w:cs="Times New Roman"/>
              </w:rPr>
              <w:t>32</w:t>
            </w:r>
          </w:p>
        </w:tc>
        <w:tc>
          <w:tcPr>
            <w:tcW w:w="2277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351F3" w:rsidRPr="00E05759" w:rsidRDefault="00B351F3" w:rsidP="00905E26">
            <w:pPr>
              <w:pStyle w:val="Standard"/>
              <w:jc w:val="both"/>
              <w:rPr>
                <w:rFonts w:eastAsia="Times New Roman" w:cs="Times New Roman"/>
              </w:rPr>
            </w:pPr>
            <w:r w:rsidRPr="00E05759">
              <w:rPr>
                <w:rFonts w:eastAsia="Times New Roman" w:cs="Times New Roman"/>
              </w:rPr>
              <w:t>Музыкальный клад:</w:t>
            </w:r>
          </w:p>
          <w:p w:rsidR="00B351F3" w:rsidRPr="00E05759" w:rsidRDefault="00B351F3" w:rsidP="00905E26">
            <w:pPr>
              <w:pStyle w:val="Standard"/>
              <w:jc w:val="both"/>
              <w:rPr>
                <w:rFonts w:eastAsia="Times New Roman" w:cs="Times New Roman"/>
              </w:rPr>
            </w:pPr>
            <w:r w:rsidRPr="00E05759">
              <w:rPr>
                <w:rFonts w:eastAsia="Times New Roman" w:cs="Times New Roman"/>
              </w:rPr>
              <w:lastRenderedPageBreak/>
              <w:t>музыкальные картинки. С. 102–103</w:t>
            </w:r>
          </w:p>
        </w:tc>
        <w:tc>
          <w:tcPr>
            <w:tcW w:w="1559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351F3" w:rsidRPr="00E05759" w:rsidRDefault="00B351F3" w:rsidP="00905E26">
            <w:pPr>
              <w:pStyle w:val="Standard"/>
              <w:jc w:val="both"/>
              <w:rPr>
                <w:rFonts w:cs="Times New Roman"/>
                <w:lang w:val="ru-RU"/>
              </w:rPr>
            </w:pPr>
            <w:r w:rsidRPr="00E05759">
              <w:rPr>
                <w:rFonts w:cs="Times New Roman"/>
                <w:lang w:val="ru-RU"/>
              </w:rPr>
              <w:lastRenderedPageBreak/>
              <w:t>1</w:t>
            </w:r>
          </w:p>
        </w:tc>
        <w:tc>
          <w:tcPr>
            <w:tcW w:w="2592" w:type="dxa"/>
            <w:gridSpan w:val="4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B351F3" w:rsidRPr="00E05759" w:rsidRDefault="00B351F3" w:rsidP="00905E26">
            <w:pPr>
              <w:pStyle w:val="Standard"/>
              <w:jc w:val="both"/>
              <w:rPr>
                <w:rFonts w:cs="Times New Roman"/>
                <w:lang w:val="ru-RU"/>
              </w:rPr>
            </w:pPr>
            <w:r w:rsidRPr="00E05759">
              <w:rPr>
                <w:rFonts w:cs="Times New Roman"/>
                <w:bCs/>
                <w:lang w:val="ru-RU"/>
              </w:rPr>
              <w:t>П:</w:t>
            </w:r>
            <w:r w:rsidRPr="00E05759">
              <w:rPr>
                <w:rFonts w:cs="Times New Roman"/>
                <w:lang w:val="ru-RU"/>
              </w:rPr>
              <w:t xml:space="preserve"> выполнять </w:t>
            </w:r>
            <w:r w:rsidRPr="00E05759">
              <w:rPr>
                <w:rFonts w:cs="Times New Roman"/>
                <w:lang w:val="ru-RU"/>
              </w:rPr>
              <w:lastRenderedPageBreak/>
              <w:t>упражнения арт — терапии; выполнять творческие музыкально - композиционные задания;</w:t>
            </w:r>
          </w:p>
          <w:p w:rsidR="00B351F3" w:rsidRPr="00E05759" w:rsidRDefault="00B351F3" w:rsidP="00905E26">
            <w:pPr>
              <w:pStyle w:val="Standard"/>
              <w:jc w:val="both"/>
              <w:rPr>
                <w:rFonts w:cs="Times New Roman"/>
                <w:bCs/>
                <w:lang w:val="ru-RU"/>
              </w:rPr>
            </w:pPr>
            <w:r w:rsidRPr="00E05759">
              <w:rPr>
                <w:rFonts w:cs="Times New Roman"/>
                <w:lang w:val="ru-RU"/>
              </w:rPr>
              <w:t>выражать свои музыкальные впечатления средствами изобразительного искусства;</w:t>
            </w:r>
          </w:p>
          <w:p w:rsidR="00B351F3" w:rsidRPr="00E05759" w:rsidRDefault="00B351F3" w:rsidP="00905E26">
            <w:pPr>
              <w:pStyle w:val="Standard"/>
              <w:jc w:val="both"/>
              <w:rPr>
                <w:rFonts w:eastAsia="Times New Roman" w:cs="Times New Roman"/>
                <w:i/>
                <w:iCs/>
              </w:rPr>
            </w:pPr>
          </w:p>
        </w:tc>
        <w:tc>
          <w:tcPr>
            <w:tcW w:w="2893" w:type="dxa"/>
            <w:gridSpan w:val="2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E05759" w:rsidRPr="00E05759" w:rsidRDefault="00E05759" w:rsidP="00E05759">
            <w:pPr>
              <w:pStyle w:val="Standard"/>
              <w:jc w:val="both"/>
              <w:rPr>
                <w:rFonts w:cs="Times New Roman"/>
                <w:lang w:val="ru-RU"/>
              </w:rPr>
            </w:pPr>
            <w:r w:rsidRPr="00E05759">
              <w:rPr>
                <w:rFonts w:cs="Times New Roman"/>
                <w:bCs/>
                <w:lang w:val="ru-RU"/>
              </w:rPr>
              <w:lastRenderedPageBreak/>
              <w:t>М:</w:t>
            </w:r>
            <w:r w:rsidRPr="00E05759">
              <w:rPr>
                <w:rFonts w:cs="Times New Roman"/>
                <w:lang w:val="ru-RU"/>
              </w:rPr>
              <w:t xml:space="preserve">выполнять музыкально - </w:t>
            </w:r>
            <w:r w:rsidRPr="00E05759">
              <w:rPr>
                <w:rFonts w:cs="Times New Roman"/>
                <w:lang w:val="ru-RU"/>
              </w:rPr>
              <w:lastRenderedPageBreak/>
              <w:t>творческие задания по инструкции учителя, по заданным правилам;</w:t>
            </w:r>
          </w:p>
          <w:p w:rsidR="00B351F3" w:rsidRPr="00E05759" w:rsidRDefault="00E05759" w:rsidP="00E05759">
            <w:pPr>
              <w:pStyle w:val="Standard"/>
              <w:jc w:val="both"/>
              <w:rPr>
                <w:rFonts w:eastAsia="Times New Roman" w:cs="Times New Roman"/>
                <w:i/>
                <w:iCs/>
              </w:rPr>
            </w:pPr>
            <w:r w:rsidRPr="00E05759">
              <w:rPr>
                <w:rFonts w:cs="Times New Roman"/>
                <w:lang w:val="ru-RU"/>
              </w:rPr>
              <w:t>вносить коррективы в свою работу;</w:t>
            </w:r>
          </w:p>
        </w:tc>
        <w:tc>
          <w:tcPr>
            <w:tcW w:w="2460" w:type="dxa"/>
            <w:gridSpan w:val="7"/>
            <w:tcBorders>
              <w:left w:val="single" w:sz="4" w:space="0" w:color="auto"/>
              <w:bottom w:val="single" w:sz="1" w:space="0" w:color="000000"/>
            </w:tcBorders>
            <w:shd w:val="clear" w:color="auto" w:fill="auto"/>
          </w:tcPr>
          <w:p w:rsidR="00E05759" w:rsidRPr="00E05759" w:rsidRDefault="00E05759" w:rsidP="00E05759">
            <w:pPr>
              <w:pStyle w:val="Standard"/>
              <w:rPr>
                <w:rFonts w:cs="Times New Roman"/>
                <w:lang w:val="ru-RU"/>
              </w:rPr>
            </w:pPr>
            <w:r w:rsidRPr="00E05759">
              <w:rPr>
                <w:rFonts w:cs="Times New Roman"/>
                <w:bCs/>
                <w:lang w:val="ru-RU"/>
              </w:rPr>
              <w:lastRenderedPageBreak/>
              <w:t>Л:</w:t>
            </w:r>
            <w:r w:rsidRPr="00E05759">
              <w:rPr>
                <w:rFonts w:cs="Times New Roman"/>
                <w:lang w:val="ru-RU"/>
              </w:rPr>
              <w:t xml:space="preserve">положительное </w:t>
            </w:r>
            <w:r w:rsidRPr="00E05759">
              <w:rPr>
                <w:rFonts w:cs="Times New Roman"/>
                <w:lang w:val="ru-RU"/>
              </w:rPr>
              <w:lastRenderedPageBreak/>
              <w:t>отношение к урокам музыки.</w:t>
            </w:r>
          </w:p>
          <w:p w:rsidR="00E05759" w:rsidRPr="00E05759" w:rsidRDefault="00E05759" w:rsidP="00E05759">
            <w:pPr>
              <w:pStyle w:val="Standard"/>
              <w:jc w:val="both"/>
              <w:rPr>
                <w:rFonts w:cs="Times New Roman"/>
                <w:bCs/>
                <w:lang w:val="ru-RU"/>
              </w:rPr>
            </w:pPr>
            <w:r w:rsidRPr="00E05759">
              <w:rPr>
                <w:rFonts w:cs="Times New Roman"/>
                <w:lang w:val="ru-RU"/>
              </w:rPr>
              <w:t>эмоционально - ценностное отношение к искусству, к произведениям классической музыки.</w:t>
            </w:r>
          </w:p>
          <w:p w:rsidR="00B351F3" w:rsidRPr="00E05759" w:rsidRDefault="00B351F3" w:rsidP="00905E26">
            <w:pPr>
              <w:pStyle w:val="Standard"/>
              <w:jc w:val="both"/>
              <w:rPr>
                <w:rFonts w:eastAsia="Times New Roman" w:cs="Times New Roman"/>
                <w:i/>
                <w:iCs/>
                <w:lang w:val="ru-RU"/>
              </w:rPr>
            </w:pPr>
          </w:p>
        </w:tc>
        <w:tc>
          <w:tcPr>
            <w:tcW w:w="717" w:type="dxa"/>
            <w:gridSpan w:val="6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B351F3" w:rsidRPr="00E05759" w:rsidRDefault="00B351F3" w:rsidP="00905E26">
            <w:pPr>
              <w:pStyle w:val="TableContents"/>
              <w:snapToGrid w:val="0"/>
              <w:rPr>
                <w:rFonts w:cs="Times New Roman"/>
                <w:lang w:val="ru-RU"/>
              </w:rPr>
            </w:pPr>
            <w:r w:rsidRPr="00E05759">
              <w:rPr>
                <w:rFonts w:cs="Times New Roman"/>
                <w:lang w:val="ru-RU"/>
              </w:rPr>
              <w:lastRenderedPageBreak/>
              <w:t>0705</w:t>
            </w:r>
          </w:p>
        </w:tc>
        <w:tc>
          <w:tcPr>
            <w:tcW w:w="1425" w:type="dxa"/>
            <w:gridSpan w:val="2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B351F3" w:rsidRPr="00744A0E" w:rsidRDefault="00B351F3" w:rsidP="00905E26">
            <w:pPr>
              <w:pStyle w:val="TableContents"/>
              <w:snapToGrid w:val="0"/>
              <w:rPr>
                <w:rFonts w:cs="Times New Roman"/>
              </w:rPr>
            </w:pPr>
          </w:p>
        </w:tc>
      </w:tr>
      <w:tr w:rsidR="00B351F3" w:rsidRPr="00744A0E" w:rsidTr="00B351F3">
        <w:trPr>
          <w:gridAfter w:val="10"/>
          <w:wAfter w:w="4136" w:type="dxa"/>
        </w:trPr>
        <w:tc>
          <w:tcPr>
            <w:tcW w:w="7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351F3" w:rsidRPr="00744A0E" w:rsidRDefault="00B351F3" w:rsidP="00905E26">
            <w:pPr>
              <w:pStyle w:val="TableContents"/>
              <w:ind w:left="140" w:right="305" w:hanging="60"/>
              <w:jc w:val="right"/>
              <w:rPr>
                <w:rFonts w:eastAsia="Times New Roman" w:cs="Times New Roman"/>
              </w:rPr>
            </w:pPr>
            <w:r w:rsidRPr="00744A0E">
              <w:rPr>
                <w:rFonts w:cs="Times New Roman"/>
              </w:rPr>
              <w:lastRenderedPageBreak/>
              <w:t>33</w:t>
            </w:r>
          </w:p>
        </w:tc>
        <w:tc>
          <w:tcPr>
            <w:tcW w:w="2277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351F3" w:rsidRPr="00E05759" w:rsidRDefault="00B351F3" w:rsidP="00905E26">
            <w:pPr>
              <w:pStyle w:val="Standard"/>
              <w:jc w:val="both"/>
              <w:rPr>
                <w:rFonts w:eastAsia="Times New Roman" w:cs="Times New Roman"/>
              </w:rPr>
            </w:pPr>
            <w:r w:rsidRPr="00E05759">
              <w:rPr>
                <w:rFonts w:eastAsia="Times New Roman" w:cs="Times New Roman"/>
              </w:rPr>
              <w:t>Музыкальный клад:</w:t>
            </w:r>
          </w:p>
          <w:p w:rsidR="00B351F3" w:rsidRPr="00E05759" w:rsidRDefault="00B351F3" w:rsidP="00905E26">
            <w:pPr>
              <w:pStyle w:val="Standard"/>
              <w:jc w:val="both"/>
              <w:rPr>
                <w:rFonts w:eastAsia="Times New Roman" w:cs="Times New Roman"/>
              </w:rPr>
            </w:pPr>
            <w:r w:rsidRPr="00E05759">
              <w:rPr>
                <w:rFonts w:eastAsia="Times New Roman" w:cs="Times New Roman"/>
              </w:rPr>
              <w:t>музыкальный альбом.</w:t>
            </w:r>
          </w:p>
          <w:p w:rsidR="00B351F3" w:rsidRPr="00E05759" w:rsidRDefault="00B351F3" w:rsidP="00905E26">
            <w:pPr>
              <w:pStyle w:val="Standard"/>
              <w:jc w:val="both"/>
              <w:rPr>
                <w:rFonts w:eastAsia="Times New Roman" w:cs="Times New Roman"/>
              </w:rPr>
            </w:pPr>
            <w:r w:rsidRPr="00E05759">
              <w:rPr>
                <w:rFonts w:eastAsia="Times New Roman" w:cs="Times New Roman"/>
              </w:rPr>
              <w:t>С. 104–105</w:t>
            </w:r>
          </w:p>
        </w:tc>
        <w:tc>
          <w:tcPr>
            <w:tcW w:w="1559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351F3" w:rsidRPr="00E05759" w:rsidRDefault="00B351F3" w:rsidP="00905E26">
            <w:pPr>
              <w:pStyle w:val="Standard"/>
              <w:jc w:val="both"/>
              <w:rPr>
                <w:rFonts w:cs="Times New Roman"/>
                <w:lang w:val="ru-RU"/>
              </w:rPr>
            </w:pPr>
            <w:r w:rsidRPr="00E05759">
              <w:rPr>
                <w:rFonts w:cs="Times New Roman"/>
                <w:lang w:val="ru-RU"/>
              </w:rPr>
              <w:t>1</w:t>
            </w:r>
          </w:p>
        </w:tc>
        <w:tc>
          <w:tcPr>
            <w:tcW w:w="2592" w:type="dxa"/>
            <w:gridSpan w:val="4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B351F3" w:rsidRPr="00E05759" w:rsidRDefault="00B351F3" w:rsidP="00905E26">
            <w:pPr>
              <w:pStyle w:val="Standard"/>
              <w:jc w:val="both"/>
              <w:rPr>
                <w:rFonts w:cs="Times New Roman"/>
                <w:bCs/>
                <w:lang w:val="ru-RU"/>
              </w:rPr>
            </w:pPr>
            <w:r w:rsidRPr="00E05759">
              <w:rPr>
                <w:rFonts w:cs="Times New Roman"/>
                <w:bCs/>
                <w:lang w:val="ru-RU"/>
              </w:rPr>
              <w:t xml:space="preserve">П: </w:t>
            </w:r>
            <w:r w:rsidRPr="00E05759">
              <w:rPr>
                <w:rFonts w:cs="Times New Roman"/>
                <w:lang w:val="ru-RU"/>
              </w:rPr>
              <w:t>выполнять упражнения арт — терапии; выполнять творческие музыкально - композиционные задания;</w:t>
            </w:r>
          </w:p>
          <w:p w:rsidR="00B351F3" w:rsidRPr="00E05759" w:rsidRDefault="00B351F3" w:rsidP="00905E26">
            <w:pPr>
              <w:pStyle w:val="Standard"/>
              <w:jc w:val="both"/>
              <w:rPr>
                <w:rFonts w:cs="Times New Roman"/>
                <w:lang w:val="ru-RU"/>
              </w:rPr>
            </w:pPr>
            <w:r w:rsidRPr="00E05759">
              <w:rPr>
                <w:rFonts w:cs="Times New Roman"/>
                <w:bCs/>
                <w:lang w:val="ru-RU"/>
              </w:rPr>
              <w:t>М:</w:t>
            </w:r>
            <w:r w:rsidRPr="00E05759">
              <w:rPr>
                <w:rFonts w:cs="Times New Roman"/>
                <w:lang w:val="ru-RU"/>
              </w:rPr>
              <w:t>выполнять музыкально - творческие задания по инструкции учителя, по заданным правилам;</w:t>
            </w:r>
          </w:p>
          <w:p w:rsidR="00B351F3" w:rsidRPr="00E05759" w:rsidRDefault="00B351F3" w:rsidP="00905E26">
            <w:pPr>
              <w:pStyle w:val="Standard"/>
              <w:jc w:val="both"/>
              <w:rPr>
                <w:rFonts w:eastAsia="Times New Roman" w:cs="Times New Roman"/>
                <w:i/>
                <w:iCs/>
              </w:rPr>
            </w:pPr>
            <w:r w:rsidRPr="00E05759">
              <w:rPr>
                <w:rFonts w:cs="Times New Roman"/>
                <w:lang w:val="ru-RU"/>
              </w:rPr>
              <w:t>вносить коррективы в свою работу;</w:t>
            </w:r>
          </w:p>
        </w:tc>
        <w:tc>
          <w:tcPr>
            <w:tcW w:w="2893" w:type="dxa"/>
            <w:gridSpan w:val="2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E05759" w:rsidRPr="00E05759" w:rsidRDefault="00E05759" w:rsidP="00E05759">
            <w:pPr>
              <w:pStyle w:val="Standard"/>
              <w:jc w:val="both"/>
              <w:rPr>
                <w:rFonts w:cs="Times New Roman"/>
                <w:lang w:val="ru-RU"/>
              </w:rPr>
            </w:pPr>
            <w:r w:rsidRPr="00E05759">
              <w:rPr>
                <w:rFonts w:cs="Times New Roman"/>
                <w:bCs/>
                <w:lang w:val="ru-RU"/>
              </w:rPr>
              <w:t>М:</w:t>
            </w:r>
            <w:r w:rsidRPr="00E05759">
              <w:rPr>
                <w:rFonts w:cs="Times New Roman"/>
                <w:lang w:val="ru-RU"/>
              </w:rPr>
              <w:t>выполнять музыкально - творческие задания по инструкции учителя, по заданным правилам;</w:t>
            </w:r>
          </w:p>
          <w:p w:rsidR="00B351F3" w:rsidRPr="00E05759" w:rsidRDefault="00E05759" w:rsidP="00E05759">
            <w:pPr>
              <w:pStyle w:val="Standard"/>
              <w:jc w:val="both"/>
              <w:rPr>
                <w:rFonts w:eastAsia="Times New Roman" w:cs="Times New Roman"/>
                <w:i/>
                <w:iCs/>
              </w:rPr>
            </w:pPr>
            <w:r w:rsidRPr="00E05759">
              <w:rPr>
                <w:rFonts w:cs="Times New Roman"/>
                <w:lang w:val="ru-RU"/>
              </w:rPr>
              <w:t>вносить коррективы в свою работу;</w:t>
            </w:r>
          </w:p>
        </w:tc>
        <w:tc>
          <w:tcPr>
            <w:tcW w:w="2460" w:type="dxa"/>
            <w:gridSpan w:val="7"/>
            <w:tcBorders>
              <w:left w:val="single" w:sz="4" w:space="0" w:color="auto"/>
              <w:bottom w:val="single" w:sz="1" w:space="0" w:color="000000"/>
            </w:tcBorders>
            <w:shd w:val="clear" w:color="auto" w:fill="auto"/>
          </w:tcPr>
          <w:p w:rsidR="00E05759" w:rsidRPr="00E05759" w:rsidRDefault="00E05759" w:rsidP="00E05759">
            <w:pPr>
              <w:pStyle w:val="Standard"/>
              <w:rPr>
                <w:rFonts w:cs="Times New Roman"/>
                <w:bCs/>
                <w:lang w:val="ru-RU"/>
              </w:rPr>
            </w:pPr>
            <w:r w:rsidRPr="00E05759">
              <w:rPr>
                <w:rFonts w:cs="Times New Roman"/>
                <w:bCs/>
                <w:lang w:val="ru-RU"/>
              </w:rPr>
              <w:t>: Л</w:t>
            </w:r>
            <w:r w:rsidRPr="00E05759">
              <w:rPr>
                <w:rFonts w:cs="Times New Roman"/>
                <w:lang w:val="ru-RU"/>
              </w:rPr>
              <w:t xml:space="preserve"> положительное отношение к урокам музыки.</w:t>
            </w:r>
          </w:p>
          <w:p w:rsidR="00E05759" w:rsidRPr="00E05759" w:rsidRDefault="00E05759" w:rsidP="00E05759">
            <w:pPr>
              <w:pStyle w:val="Standard"/>
              <w:jc w:val="both"/>
              <w:rPr>
                <w:rFonts w:cs="Times New Roman"/>
                <w:bCs/>
                <w:lang w:val="ru-RU"/>
              </w:rPr>
            </w:pPr>
            <w:r w:rsidRPr="00E05759">
              <w:rPr>
                <w:rFonts w:cs="Times New Roman"/>
                <w:bCs/>
                <w:lang w:val="ru-RU"/>
              </w:rPr>
              <w:t xml:space="preserve">Л: </w:t>
            </w:r>
            <w:r w:rsidRPr="00E05759">
              <w:rPr>
                <w:rFonts w:cs="Times New Roman"/>
                <w:lang w:val="ru-RU"/>
              </w:rPr>
              <w:t>внимательное отношения к музыке как живому, образному искусству;</w:t>
            </w:r>
          </w:p>
          <w:p w:rsidR="00B351F3" w:rsidRPr="00E05759" w:rsidRDefault="00B351F3" w:rsidP="00905E26">
            <w:pPr>
              <w:pStyle w:val="Standard"/>
              <w:jc w:val="both"/>
              <w:rPr>
                <w:rFonts w:eastAsia="Times New Roman" w:cs="Times New Roman"/>
                <w:i/>
                <w:iCs/>
                <w:lang w:val="ru-RU"/>
              </w:rPr>
            </w:pPr>
          </w:p>
        </w:tc>
        <w:tc>
          <w:tcPr>
            <w:tcW w:w="717" w:type="dxa"/>
            <w:gridSpan w:val="6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B351F3" w:rsidRPr="00E05759" w:rsidRDefault="00B351F3" w:rsidP="00905E26">
            <w:pPr>
              <w:pStyle w:val="TableContents"/>
              <w:snapToGrid w:val="0"/>
              <w:rPr>
                <w:rFonts w:cs="Times New Roman"/>
                <w:lang w:val="ru-RU"/>
              </w:rPr>
            </w:pPr>
            <w:r w:rsidRPr="00E05759">
              <w:rPr>
                <w:rFonts w:cs="Times New Roman"/>
                <w:lang w:val="ru-RU"/>
              </w:rPr>
              <w:t>14.05</w:t>
            </w:r>
          </w:p>
        </w:tc>
        <w:tc>
          <w:tcPr>
            <w:tcW w:w="1425" w:type="dxa"/>
            <w:gridSpan w:val="2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B351F3" w:rsidRPr="00744A0E" w:rsidRDefault="00B351F3" w:rsidP="00905E26">
            <w:pPr>
              <w:pStyle w:val="TableContents"/>
              <w:snapToGrid w:val="0"/>
              <w:rPr>
                <w:rFonts w:cs="Times New Roman"/>
              </w:rPr>
            </w:pPr>
          </w:p>
        </w:tc>
      </w:tr>
    </w:tbl>
    <w:p w:rsidR="00D2412B" w:rsidRDefault="00D2412B" w:rsidP="008607C9"/>
    <w:p w:rsidR="00D2412B" w:rsidRPr="00723737" w:rsidRDefault="0078355E" w:rsidP="00D2412B">
      <w:pPr>
        <w:jc w:val="center"/>
        <w:rPr>
          <w:rFonts w:ascii="Times New Roman" w:hAnsi="Times New Roman" w:cs="Times New Roman"/>
          <w:color w:val="FF0000"/>
          <w:sz w:val="24"/>
          <w:szCs w:val="24"/>
        </w:rPr>
      </w:pPr>
      <w:bookmarkStart w:id="0" w:name="_GoBack"/>
      <w:r w:rsidRPr="00723737">
        <w:rPr>
          <w:rFonts w:ascii="Times New Roman" w:hAnsi="Times New Roman" w:cs="Times New Roman"/>
          <w:color w:val="FF0000"/>
          <w:sz w:val="24"/>
          <w:szCs w:val="24"/>
        </w:rPr>
        <w:t>1час – лишний (21.05)</w:t>
      </w:r>
    </w:p>
    <w:bookmarkEnd w:id="0"/>
    <w:p w:rsidR="00D2412B" w:rsidRDefault="00D2412B" w:rsidP="00D2412B">
      <w:pPr>
        <w:jc w:val="center"/>
      </w:pPr>
    </w:p>
    <w:p w:rsidR="00D2412B" w:rsidRDefault="00D2412B" w:rsidP="00D2412B">
      <w:pPr>
        <w:jc w:val="center"/>
      </w:pPr>
    </w:p>
    <w:p w:rsidR="00D2412B" w:rsidRPr="00D2412B" w:rsidRDefault="00D2412B" w:rsidP="00D2412B">
      <w:pPr>
        <w:jc w:val="center"/>
      </w:pPr>
    </w:p>
    <w:sectPr w:rsidR="00D2412B" w:rsidRPr="00D2412B" w:rsidSect="009B480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31030" w:rsidRDefault="00A31030" w:rsidP="008607C9">
      <w:pPr>
        <w:spacing w:after="0" w:line="240" w:lineRule="auto"/>
      </w:pPr>
      <w:r>
        <w:separator/>
      </w:r>
    </w:p>
  </w:endnote>
  <w:endnote w:type="continuationSeparator" w:id="1">
    <w:p w:rsidR="00A31030" w:rsidRDefault="00A31030" w:rsidP="008607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ndale Sans UI">
    <w:altName w:val="Arial Unicode MS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NewtonCTT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31030" w:rsidRDefault="00A31030" w:rsidP="008607C9">
      <w:pPr>
        <w:spacing w:after="0" w:line="240" w:lineRule="auto"/>
      </w:pPr>
      <w:r>
        <w:separator/>
      </w:r>
    </w:p>
  </w:footnote>
  <w:footnote w:type="continuationSeparator" w:id="1">
    <w:p w:rsidR="00A31030" w:rsidRDefault="00A31030" w:rsidP="008607C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lvlText w:val="%1.%2.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1.%2.%3.%4.%5.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1.%2.%3.%4.%5.%6.%7.%8.%9."/>
      <w:lvlJc w:val="righ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multilevel"/>
    <w:tmpl w:val="00000002"/>
    <w:name w:val="WW8Num2"/>
    <w:lvl w:ilvl="0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1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4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7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lvlText w:val="%1.%2.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1.%2.%3.%4.%5.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1.%2.%3.%4.%5.%6.%7.%8.%9."/>
      <w:lvlJc w:val="right"/>
      <w:pPr>
        <w:tabs>
          <w:tab w:val="num" w:pos="0"/>
        </w:tabs>
        <w:ind w:left="0" w:firstLine="0"/>
      </w:pPr>
    </w:lvl>
  </w:abstractNum>
  <w:abstractNum w:abstractNumId="3">
    <w:nsid w:val="00000004"/>
    <w:multiLevelType w:val="multilevel"/>
    <w:tmpl w:val="00000004"/>
    <w:name w:val="WW8Num4"/>
    <w:lvl w:ilvl="0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1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4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7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</w:abstractNum>
  <w:abstractNum w:abstractNumId="4">
    <w:nsid w:val="00000005"/>
    <w:multiLevelType w:val="multilevel"/>
    <w:tmpl w:val="00000005"/>
    <w:name w:val="WW8Num5"/>
    <w:lvl w:ilvl="0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1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4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7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</w:abstractNum>
  <w:abstractNum w:abstractNumId="5">
    <w:nsid w:val="00000006"/>
    <w:multiLevelType w:val="multilevel"/>
    <w:tmpl w:val="00000006"/>
    <w:name w:val="WW8Num6"/>
    <w:lvl w:ilvl="0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1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4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7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</w:abstractNum>
  <w:abstractNum w:abstractNumId="6">
    <w:nsid w:val="00000007"/>
    <w:multiLevelType w:val="multilevel"/>
    <w:tmpl w:val="00000007"/>
    <w:name w:val="WW8Num7"/>
    <w:lvl w:ilvl="0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1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4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7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</w:abstractNum>
  <w:abstractNum w:abstractNumId="7">
    <w:nsid w:val="00000008"/>
    <w:multiLevelType w:val="multilevel"/>
    <w:tmpl w:val="00000008"/>
    <w:name w:val="WW8Num8"/>
    <w:lvl w:ilvl="0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1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4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7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</w:abstractNum>
  <w:abstractNum w:abstractNumId="8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lvlText w:val="%1.%2.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1.%2.%3.%4.%5.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1.%2.%3.%4.%5.%6.%7.%8.%9."/>
      <w:lvlJc w:val="right"/>
      <w:pPr>
        <w:tabs>
          <w:tab w:val="num" w:pos="0"/>
        </w:tabs>
        <w:ind w:left="0" w:firstLine="0"/>
      </w:pPr>
    </w:lvl>
  </w:abstractNum>
  <w:abstractNum w:abstractNumId="9">
    <w:nsid w:val="0000000A"/>
    <w:multiLevelType w:val="multilevel"/>
    <w:tmpl w:val="0000000A"/>
    <w:name w:val="WW8Num10"/>
    <w:lvl w:ilvl="0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1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4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7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</w:abstractNum>
  <w:abstractNum w:abstractNumId="10">
    <w:nsid w:val="0000000B"/>
    <w:multiLevelType w:val="multilevel"/>
    <w:tmpl w:val="0000000B"/>
    <w:name w:val="WW8Num11"/>
    <w:lvl w:ilvl="0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1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4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7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</w:abstractNum>
  <w:abstractNum w:abstractNumId="11">
    <w:nsid w:val="0000000C"/>
    <w:multiLevelType w:val="multilevel"/>
    <w:tmpl w:val="0000000C"/>
    <w:name w:val="WW8Num12"/>
    <w:lvl w:ilvl="0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1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4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7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</w:abstractNum>
  <w:abstractNum w:abstractNumId="12">
    <w:nsid w:val="0000000D"/>
    <w:multiLevelType w:val="multi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lvlText w:val="%1.%2.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1.%2.%3.%4.%5.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1.%2.%3.%4.%5.%6.%7.%8.%9."/>
      <w:lvlJc w:val="right"/>
      <w:pPr>
        <w:tabs>
          <w:tab w:val="num" w:pos="0"/>
        </w:tabs>
        <w:ind w:left="0" w:firstLine="0"/>
      </w:pPr>
    </w:lvl>
  </w:abstractNum>
  <w:abstractNum w:abstractNumId="13">
    <w:nsid w:val="0000000E"/>
    <w:multiLevelType w:val="multilevel"/>
    <w:tmpl w:val="0000000E"/>
    <w:name w:val="WW8Num14"/>
    <w:lvl w:ilvl="0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1">
      <w:numFmt w:val="bullet"/>
      <w:lvlText w:val="◦"/>
      <w:lvlJc w:val="left"/>
      <w:pPr>
        <w:tabs>
          <w:tab w:val="num" w:pos="0"/>
        </w:tabs>
        <w:ind w:left="0" w:firstLine="0"/>
      </w:pPr>
      <w:rPr>
        <w:rFonts w:ascii="OpenSymbol" w:hAnsi="OpenSymbol" w:cs="OpenSymbol"/>
      </w:rPr>
    </w:lvl>
    <w:lvl w:ilvl="2">
      <w:numFmt w:val="bullet"/>
      <w:lvlText w:val="▪"/>
      <w:lvlJc w:val="left"/>
      <w:pPr>
        <w:tabs>
          <w:tab w:val="num" w:pos="0"/>
        </w:tabs>
        <w:ind w:left="0" w:firstLine="0"/>
      </w:pPr>
      <w:rPr>
        <w:rFonts w:ascii="OpenSymbol" w:hAnsi="OpenSymbol" w:cs="OpenSymbol"/>
      </w:rPr>
    </w:lvl>
    <w:lvl w:ilvl="3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4">
      <w:numFmt w:val="bullet"/>
      <w:lvlText w:val="◦"/>
      <w:lvlJc w:val="left"/>
      <w:pPr>
        <w:tabs>
          <w:tab w:val="num" w:pos="0"/>
        </w:tabs>
        <w:ind w:left="0" w:firstLine="0"/>
      </w:pPr>
      <w:rPr>
        <w:rFonts w:ascii="OpenSymbol" w:hAnsi="OpenSymbol" w:cs="OpenSymbol"/>
      </w:rPr>
    </w:lvl>
    <w:lvl w:ilvl="5">
      <w:numFmt w:val="bullet"/>
      <w:lvlText w:val="▪"/>
      <w:lvlJc w:val="left"/>
      <w:pPr>
        <w:tabs>
          <w:tab w:val="num" w:pos="0"/>
        </w:tabs>
        <w:ind w:left="0" w:firstLine="0"/>
      </w:pPr>
      <w:rPr>
        <w:rFonts w:ascii="OpenSymbol" w:hAnsi="OpenSymbol" w:cs="OpenSymbol"/>
      </w:rPr>
    </w:lvl>
    <w:lvl w:ilvl="6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7">
      <w:numFmt w:val="bullet"/>
      <w:lvlText w:val="◦"/>
      <w:lvlJc w:val="left"/>
      <w:pPr>
        <w:tabs>
          <w:tab w:val="num" w:pos="0"/>
        </w:tabs>
        <w:ind w:left="0" w:firstLine="0"/>
      </w:pPr>
      <w:rPr>
        <w:rFonts w:ascii="OpenSymbol" w:hAnsi="OpenSymbol" w:cs="OpenSymbol"/>
      </w:rPr>
    </w:lvl>
    <w:lvl w:ilvl="8">
      <w:numFmt w:val="bullet"/>
      <w:lvlText w:val="▪"/>
      <w:lvlJc w:val="left"/>
      <w:pPr>
        <w:tabs>
          <w:tab w:val="num" w:pos="0"/>
        </w:tabs>
        <w:ind w:left="0" w:firstLine="0"/>
      </w:pPr>
      <w:rPr>
        <w:rFonts w:ascii="OpenSymbol" w:hAnsi="OpenSymbol" w:cs="OpenSymbol"/>
      </w:rPr>
    </w:lvl>
  </w:abstractNum>
  <w:abstractNum w:abstractNumId="14">
    <w:nsid w:val="0000000F"/>
    <w:multiLevelType w:val="multilevel"/>
    <w:tmpl w:val="0000000F"/>
    <w:name w:val="WW8Num15"/>
    <w:lvl w:ilvl="0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1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4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7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</w:abstractNum>
  <w:abstractNum w:abstractNumId="15">
    <w:nsid w:val="00000010"/>
    <w:multiLevelType w:val="multilevel"/>
    <w:tmpl w:val="00000010"/>
    <w:name w:val="WW8Num17"/>
    <w:lvl w:ilvl="0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1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4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7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</w:abstractNum>
  <w:abstractNum w:abstractNumId="16">
    <w:nsid w:val="00000011"/>
    <w:multiLevelType w:val="multilevel"/>
    <w:tmpl w:val="00000011"/>
    <w:name w:val="WW8Num1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lvlText w:val="%1.%2.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1.%2.%3.%4.%5.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1.%2.%3.%4.%5.%6.%7.%8.%9."/>
      <w:lvlJc w:val="right"/>
      <w:pPr>
        <w:tabs>
          <w:tab w:val="num" w:pos="0"/>
        </w:tabs>
        <w:ind w:left="0" w:firstLine="0"/>
      </w:pPr>
    </w:lvl>
  </w:abstractNum>
  <w:abstractNum w:abstractNumId="17">
    <w:nsid w:val="00000012"/>
    <w:multiLevelType w:val="multilevel"/>
    <w:tmpl w:val="00000012"/>
    <w:name w:val="WW8Num19"/>
    <w:lvl w:ilvl="0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1">
      <w:numFmt w:val="bullet"/>
      <w:lvlText w:val="◦"/>
      <w:lvlJc w:val="left"/>
      <w:pPr>
        <w:tabs>
          <w:tab w:val="num" w:pos="0"/>
        </w:tabs>
        <w:ind w:left="0" w:firstLine="0"/>
      </w:pPr>
      <w:rPr>
        <w:rFonts w:ascii="OpenSymbol" w:hAnsi="OpenSymbol" w:cs="OpenSymbol"/>
      </w:rPr>
    </w:lvl>
    <w:lvl w:ilvl="2">
      <w:numFmt w:val="bullet"/>
      <w:lvlText w:val="▪"/>
      <w:lvlJc w:val="left"/>
      <w:pPr>
        <w:tabs>
          <w:tab w:val="num" w:pos="0"/>
        </w:tabs>
        <w:ind w:left="0" w:firstLine="0"/>
      </w:pPr>
      <w:rPr>
        <w:rFonts w:ascii="OpenSymbol" w:hAnsi="OpenSymbol" w:cs="OpenSymbol"/>
      </w:rPr>
    </w:lvl>
    <w:lvl w:ilvl="3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4">
      <w:numFmt w:val="bullet"/>
      <w:lvlText w:val="◦"/>
      <w:lvlJc w:val="left"/>
      <w:pPr>
        <w:tabs>
          <w:tab w:val="num" w:pos="0"/>
        </w:tabs>
        <w:ind w:left="0" w:firstLine="0"/>
      </w:pPr>
      <w:rPr>
        <w:rFonts w:ascii="OpenSymbol" w:hAnsi="OpenSymbol" w:cs="OpenSymbol"/>
      </w:rPr>
    </w:lvl>
    <w:lvl w:ilvl="5">
      <w:numFmt w:val="bullet"/>
      <w:lvlText w:val="▪"/>
      <w:lvlJc w:val="left"/>
      <w:pPr>
        <w:tabs>
          <w:tab w:val="num" w:pos="0"/>
        </w:tabs>
        <w:ind w:left="0" w:firstLine="0"/>
      </w:pPr>
      <w:rPr>
        <w:rFonts w:ascii="OpenSymbol" w:hAnsi="OpenSymbol" w:cs="OpenSymbol"/>
      </w:rPr>
    </w:lvl>
    <w:lvl w:ilvl="6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7">
      <w:numFmt w:val="bullet"/>
      <w:lvlText w:val="◦"/>
      <w:lvlJc w:val="left"/>
      <w:pPr>
        <w:tabs>
          <w:tab w:val="num" w:pos="0"/>
        </w:tabs>
        <w:ind w:left="0" w:firstLine="0"/>
      </w:pPr>
      <w:rPr>
        <w:rFonts w:ascii="OpenSymbol" w:hAnsi="OpenSymbol" w:cs="OpenSymbol"/>
      </w:rPr>
    </w:lvl>
    <w:lvl w:ilvl="8">
      <w:numFmt w:val="bullet"/>
      <w:lvlText w:val="▪"/>
      <w:lvlJc w:val="left"/>
      <w:pPr>
        <w:tabs>
          <w:tab w:val="num" w:pos="0"/>
        </w:tabs>
        <w:ind w:left="0" w:firstLine="0"/>
      </w:pPr>
      <w:rPr>
        <w:rFonts w:ascii="OpenSymbol" w:hAnsi="OpenSymbol" w:cs="OpenSymbol"/>
      </w:rPr>
    </w:lvl>
  </w:abstractNum>
  <w:abstractNum w:abstractNumId="18">
    <w:nsid w:val="00000013"/>
    <w:multiLevelType w:val="multilevel"/>
    <w:tmpl w:val="00000013"/>
    <w:name w:val="WW8Num20"/>
    <w:lvl w:ilvl="0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1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4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7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</w:abstractNum>
  <w:abstractNum w:abstractNumId="19">
    <w:nsid w:val="00000014"/>
    <w:multiLevelType w:val="multilevel"/>
    <w:tmpl w:val="00000014"/>
    <w:name w:val="WW8Num21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lvlText w:val="%1.%2.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1.%2.%3.%4.%5.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1.%2.%3.%4.%5.%6.%7.%8.%9."/>
      <w:lvlJc w:val="right"/>
      <w:pPr>
        <w:tabs>
          <w:tab w:val="num" w:pos="0"/>
        </w:tabs>
        <w:ind w:left="0" w:firstLine="0"/>
      </w:pPr>
    </w:lvl>
  </w:abstractNum>
  <w:abstractNum w:abstractNumId="20">
    <w:nsid w:val="00000015"/>
    <w:multiLevelType w:val="multilevel"/>
    <w:tmpl w:val="00000015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1">
    <w:nsid w:val="00000016"/>
    <w:multiLevelType w:val="multilevel"/>
    <w:tmpl w:val="00000016"/>
    <w:lvl w:ilvl="0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1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4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7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</w:abstractNum>
  <w:abstractNum w:abstractNumId="22">
    <w:nsid w:val="00000017"/>
    <w:multiLevelType w:val="multilevel"/>
    <w:tmpl w:val="00000017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lvlText w:val="%1.%2.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1.%2.%3.%4.%5.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1.%2.%3.%4.%5.%6.%7.%8.%9."/>
      <w:lvlJc w:val="right"/>
      <w:pPr>
        <w:tabs>
          <w:tab w:val="num" w:pos="0"/>
        </w:tabs>
        <w:ind w:left="0" w:firstLine="0"/>
      </w:pPr>
    </w:lvl>
  </w:abstractNum>
  <w:abstractNum w:abstractNumId="23">
    <w:nsid w:val="00000018"/>
    <w:multiLevelType w:val="multilevel"/>
    <w:tmpl w:val="00000018"/>
    <w:lvl w:ilvl="0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1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4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7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</w:abstractNum>
  <w:abstractNum w:abstractNumId="24">
    <w:nsid w:val="00000019"/>
    <w:multiLevelType w:val="multilevel"/>
    <w:tmpl w:val="00000019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lvlText w:val="%1.%2.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1.%2.%3.%4.%5.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1.%2.%3.%4.%5.%6.%7.%8.%9."/>
      <w:lvlJc w:val="right"/>
      <w:pPr>
        <w:tabs>
          <w:tab w:val="num" w:pos="0"/>
        </w:tabs>
        <w:ind w:left="0" w:firstLine="0"/>
      </w:pPr>
    </w:lvl>
  </w:abstractNum>
  <w:abstractNum w:abstractNumId="25">
    <w:nsid w:val="0000001A"/>
    <w:multiLevelType w:val="multilevel"/>
    <w:tmpl w:val="0000001A"/>
    <w:lvl w:ilvl="0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1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4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7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</w:abstractNum>
  <w:abstractNum w:abstractNumId="26">
    <w:nsid w:val="0000001B"/>
    <w:multiLevelType w:val="multilevel"/>
    <w:tmpl w:val="0000001B"/>
    <w:lvl w:ilvl="0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1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4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7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</w:abstractNum>
  <w:abstractNum w:abstractNumId="27">
    <w:nsid w:val="0000001C"/>
    <w:multiLevelType w:val="multilevel"/>
    <w:tmpl w:val="0000001C"/>
    <w:lvl w:ilvl="0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1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4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7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</w:abstractNum>
  <w:abstractNum w:abstractNumId="28">
    <w:nsid w:val="0000001D"/>
    <w:multiLevelType w:val="multilevel"/>
    <w:tmpl w:val="0000001D"/>
    <w:lvl w:ilvl="0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1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4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7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</w:abstractNum>
  <w:abstractNum w:abstractNumId="29">
    <w:nsid w:val="0000001E"/>
    <w:multiLevelType w:val="multilevel"/>
    <w:tmpl w:val="0000001E"/>
    <w:lvl w:ilvl="0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1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4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7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</w:abstractNum>
  <w:abstractNum w:abstractNumId="30">
    <w:nsid w:val="0000001F"/>
    <w:multiLevelType w:val="multilevel"/>
    <w:tmpl w:val="0000001F"/>
    <w:lvl w:ilvl="0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1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4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7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</w:abstractNum>
  <w:abstractNum w:abstractNumId="31">
    <w:nsid w:val="00000020"/>
    <w:multiLevelType w:val="multilevel"/>
    <w:tmpl w:val="00000020"/>
    <w:lvl w:ilvl="0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1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4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7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</w:abstractNum>
  <w:abstractNum w:abstractNumId="32">
    <w:nsid w:val="00000021"/>
    <w:multiLevelType w:val="multilevel"/>
    <w:tmpl w:val="00000021"/>
    <w:lvl w:ilvl="0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1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4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7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</w:abstractNum>
  <w:abstractNum w:abstractNumId="33">
    <w:nsid w:val="00000022"/>
    <w:multiLevelType w:val="multilevel"/>
    <w:tmpl w:val="00000022"/>
    <w:lvl w:ilvl="0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1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4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7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</w:abstractNum>
  <w:abstractNum w:abstractNumId="34">
    <w:nsid w:val="00000023"/>
    <w:multiLevelType w:val="multilevel"/>
    <w:tmpl w:val="00000023"/>
    <w:lvl w:ilvl="0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1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4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7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</w:abstractNum>
  <w:abstractNum w:abstractNumId="35">
    <w:nsid w:val="00000024"/>
    <w:multiLevelType w:val="multilevel"/>
    <w:tmpl w:val="00000024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lvlText w:val="%1.%2.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1.%2.%3.%4.%5.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1.%2.%3.%4.%5.%6.%7.%8.%9."/>
      <w:lvlJc w:val="right"/>
      <w:pPr>
        <w:tabs>
          <w:tab w:val="num" w:pos="0"/>
        </w:tabs>
        <w:ind w:left="0" w:firstLine="0"/>
      </w:pPr>
    </w:lvl>
  </w:abstractNum>
  <w:abstractNum w:abstractNumId="36">
    <w:nsid w:val="00000025"/>
    <w:multiLevelType w:val="multilevel"/>
    <w:tmpl w:val="00000025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lvlText w:val="%1.%2.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1.%2.%3.%4.%5.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1.%2.%3.%4.%5.%6.%7.%8.%9."/>
      <w:lvlJc w:val="right"/>
      <w:pPr>
        <w:tabs>
          <w:tab w:val="num" w:pos="0"/>
        </w:tabs>
        <w:ind w:left="0" w:firstLine="0"/>
      </w:pPr>
    </w:lvl>
  </w:abstractNum>
  <w:abstractNum w:abstractNumId="37">
    <w:nsid w:val="00000026"/>
    <w:multiLevelType w:val="multilevel"/>
    <w:tmpl w:val="0000002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lvlText w:val="%1.%2.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1.%2.%3.%4.%5.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1.%2.%3.%4.%5.%6.%7.%8.%9."/>
      <w:lvlJc w:val="right"/>
      <w:pPr>
        <w:tabs>
          <w:tab w:val="num" w:pos="0"/>
        </w:tabs>
        <w:ind w:left="0" w:firstLine="0"/>
      </w:pPr>
    </w:lvl>
  </w:abstractNum>
  <w:abstractNum w:abstractNumId="38">
    <w:nsid w:val="00000027"/>
    <w:multiLevelType w:val="multilevel"/>
    <w:tmpl w:val="00000027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lvlText w:val="%1.%2.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1.%2.%3.%4.%5.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1.%2.%3.%4.%5.%6.%7.%8.%9."/>
      <w:lvlJc w:val="right"/>
      <w:pPr>
        <w:tabs>
          <w:tab w:val="num" w:pos="0"/>
        </w:tabs>
        <w:ind w:left="0" w:firstLine="0"/>
      </w:pPr>
    </w:lvl>
  </w:abstractNum>
  <w:abstractNum w:abstractNumId="39">
    <w:nsid w:val="00000028"/>
    <w:multiLevelType w:val="multilevel"/>
    <w:tmpl w:val="00000028"/>
    <w:lvl w:ilvl="0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1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4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7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</w:abstractNum>
  <w:abstractNum w:abstractNumId="40">
    <w:nsid w:val="00000029"/>
    <w:multiLevelType w:val="multilevel"/>
    <w:tmpl w:val="00000029"/>
    <w:lvl w:ilvl="0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1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4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7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</w:abstractNum>
  <w:abstractNum w:abstractNumId="41">
    <w:nsid w:val="0000002A"/>
    <w:multiLevelType w:val="multilevel"/>
    <w:tmpl w:val="0000002A"/>
    <w:lvl w:ilvl="0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1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4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7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</w:abstractNum>
  <w:abstractNum w:abstractNumId="42">
    <w:nsid w:val="0000002B"/>
    <w:multiLevelType w:val="multilevel"/>
    <w:tmpl w:val="0000002B"/>
    <w:lvl w:ilvl="0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1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4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7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</w:abstractNum>
  <w:num w:numId="1">
    <w:abstractNumId w:val="22"/>
  </w:num>
  <w:num w:numId="2">
    <w:abstractNumId w:val="23"/>
  </w:num>
  <w:num w:numId="3">
    <w:abstractNumId w:val="24"/>
  </w:num>
  <w:num w:numId="4">
    <w:abstractNumId w:val="21"/>
  </w:num>
  <w:num w:numId="5">
    <w:abstractNumId w:val="0"/>
  </w:num>
  <w:num w:numId="6">
    <w:abstractNumId w:val="1"/>
  </w:num>
  <w:num w:numId="7">
    <w:abstractNumId w:val="2"/>
  </w:num>
  <w:num w:numId="8">
    <w:abstractNumId w:val="3"/>
  </w:num>
  <w:num w:numId="9">
    <w:abstractNumId w:val="4"/>
  </w:num>
  <w:num w:numId="10">
    <w:abstractNumId w:val="5"/>
  </w:num>
  <w:num w:numId="11">
    <w:abstractNumId w:val="6"/>
  </w:num>
  <w:num w:numId="12">
    <w:abstractNumId w:val="7"/>
  </w:num>
  <w:num w:numId="13">
    <w:abstractNumId w:val="8"/>
  </w:num>
  <w:num w:numId="14">
    <w:abstractNumId w:val="9"/>
  </w:num>
  <w:num w:numId="15">
    <w:abstractNumId w:val="10"/>
  </w:num>
  <w:num w:numId="16">
    <w:abstractNumId w:val="11"/>
  </w:num>
  <w:num w:numId="17">
    <w:abstractNumId w:val="12"/>
  </w:num>
  <w:num w:numId="18">
    <w:abstractNumId w:val="13"/>
  </w:num>
  <w:num w:numId="19">
    <w:abstractNumId w:val="14"/>
  </w:num>
  <w:num w:numId="20">
    <w:abstractNumId w:val="15"/>
  </w:num>
  <w:num w:numId="21">
    <w:abstractNumId w:val="16"/>
  </w:num>
  <w:num w:numId="22">
    <w:abstractNumId w:val="17"/>
  </w:num>
  <w:num w:numId="23">
    <w:abstractNumId w:val="18"/>
  </w:num>
  <w:num w:numId="24">
    <w:abstractNumId w:val="19"/>
  </w:num>
  <w:num w:numId="25">
    <w:abstractNumId w:val="20"/>
  </w:num>
  <w:num w:numId="26">
    <w:abstractNumId w:val="25"/>
  </w:num>
  <w:num w:numId="27">
    <w:abstractNumId w:val="26"/>
  </w:num>
  <w:num w:numId="28">
    <w:abstractNumId w:val="27"/>
  </w:num>
  <w:num w:numId="29">
    <w:abstractNumId w:val="28"/>
  </w:num>
  <w:num w:numId="30">
    <w:abstractNumId w:val="29"/>
  </w:num>
  <w:num w:numId="31">
    <w:abstractNumId w:val="30"/>
  </w:num>
  <w:num w:numId="32">
    <w:abstractNumId w:val="31"/>
  </w:num>
  <w:num w:numId="33">
    <w:abstractNumId w:val="32"/>
  </w:num>
  <w:num w:numId="34">
    <w:abstractNumId w:val="33"/>
  </w:num>
  <w:num w:numId="35">
    <w:abstractNumId w:val="34"/>
  </w:num>
  <w:num w:numId="36">
    <w:abstractNumId w:val="35"/>
  </w:num>
  <w:num w:numId="37">
    <w:abstractNumId w:val="36"/>
  </w:num>
  <w:num w:numId="38">
    <w:abstractNumId w:val="37"/>
  </w:num>
  <w:num w:numId="39">
    <w:abstractNumId w:val="38"/>
  </w:num>
  <w:num w:numId="40">
    <w:abstractNumId w:val="39"/>
  </w:num>
  <w:num w:numId="41">
    <w:abstractNumId w:val="40"/>
  </w:num>
  <w:num w:numId="42">
    <w:abstractNumId w:val="41"/>
  </w:num>
  <w:num w:numId="43">
    <w:abstractNumId w:val="4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2412B"/>
    <w:rsid w:val="00034567"/>
    <w:rsid w:val="00047C19"/>
    <w:rsid w:val="00083776"/>
    <w:rsid w:val="000F0394"/>
    <w:rsid w:val="00116F4D"/>
    <w:rsid w:val="00157684"/>
    <w:rsid w:val="00213EAE"/>
    <w:rsid w:val="00265E39"/>
    <w:rsid w:val="002F4D9A"/>
    <w:rsid w:val="004042F1"/>
    <w:rsid w:val="00423D39"/>
    <w:rsid w:val="004E71AD"/>
    <w:rsid w:val="0051131B"/>
    <w:rsid w:val="005653CE"/>
    <w:rsid w:val="00593C20"/>
    <w:rsid w:val="005D3BAC"/>
    <w:rsid w:val="005D683D"/>
    <w:rsid w:val="005F04CD"/>
    <w:rsid w:val="00621395"/>
    <w:rsid w:val="006E5CCD"/>
    <w:rsid w:val="006F6190"/>
    <w:rsid w:val="00723737"/>
    <w:rsid w:val="00735AFD"/>
    <w:rsid w:val="00744A0E"/>
    <w:rsid w:val="00756A1E"/>
    <w:rsid w:val="0078355E"/>
    <w:rsid w:val="007D5927"/>
    <w:rsid w:val="008607C9"/>
    <w:rsid w:val="00886AEC"/>
    <w:rsid w:val="008F61A8"/>
    <w:rsid w:val="00905E26"/>
    <w:rsid w:val="009B4809"/>
    <w:rsid w:val="00A31030"/>
    <w:rsid w:val="00B03B04"/>
    <w:rsid w:val="00B351F3"/>
    <w:rsid w:val="00B35BE4"/>
    <w:rsid w:val="00B406D3"/>
    <w:rsid w:val="00BA49A4"/>
    <w:rsid w:val="00BA4B45"/>
    <w:rsid w:val="00C52081"/>
    <w:rsid w:val="00D2412B"/>
    <w:rsid w:val="00E00465"/>
    <w:rsid w:val="00E05759"/>
    <w:rsid w:val="00E727ED"/>
    <w:rsid w:val="00E728FC"/>
    <w:rsid w:val="00FF5E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1"/>
        <w:szCs w:val="21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412B"/>
    <w:pPr>
      <w:spacing w:after="160" w:line="256" w:lineRule="auto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412B"/>
    <w:pPr>
      <w:spacing w:after="0" w:line="240" w:lineRule="auto"/>
    </w:pPr>
    <w:rPr>
      <w:rFonts w:ascii="Calibri" w:eastAsia="Calibri" w:hAnsi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D2412B"/>
    <w:pPr>
      <w:widowControl w:val="0"/>
      <w:suppressAutoHyphens/>
      <w:spacing w:after="0" w:line="240" w:lineRule="auto"/>
      <w:textAlignment w:val="baseline"/>
    </w:pPr>
    <w:rPr>
      <w:rFonts w:eastAsia="Andale Sans UI" w:cs="Tahoma"/>
      <w:kern w:val="1"/>
      <w:sz w:val="24"/>
      <w:szCs w:val="24"/>
      <w:lang w:val="de-DE" w:eastAsia="fa-IR" w:bidi="fa-IR"/>
    </w:rPr>
  </w:style>
  <w:style w:type="paragraph" w:styleId="a4">
    <w:name w:val="List Paragraph"/>
    <w:basedOn w:val="Standard"/>
    <w:qFormat/>
    <w:rsid w:val="00D2412B"/>
    <w:pPr>
      <w:ind w:left="708"/>
    </w:pPr>
    <w:rPr>
      <w:rFonts w:eastAsia="Times New Roman" w:cs="Times New Roman"/>
    </w:rPr>
  </w:style>
  <w:style w:type="character" w:customStyle="1" w:styleId="WW8Num2z0">
    <w:name w:val="WW8Num2z0"/>
    <w:rsid w:val="009B4809"/>
    <w:rPr>
      <w:rFonts w:ascii="Symbol" w:hAnsi="Symbol" w:cs="Symbol"/>
    </w:rPr>
  </w:style>
  <w:style w:type="character" w:customStyle="1" w:styleId="WW8Num2z1">
    <w:name w:val="WW8Num2z1"/>
    <w:rsid w:val="009B4809"/>
    <w:rPr>
      <w:rFonts w:ascii="Courier New" w:hAnsi="Courier New" w:cs="Courier New"/>
    </w:rPr>
  </w:style>
  <w:style w:type="character" w:customStyle="1" w:styleId="WW8Num2z2">
    <w:name w:val="WW8Num2z2"/>
    <w:rsid w:val="009B4809"/>
    <w:rPr>
      <w:rFonts w:ascii="Wingdings" w:hAnsi="Wingdings" w:cs="Wingdings"/>
    </w:rPr>
  </w:style>
  <w:style w:type="character" w:customStyle="1" w:styleId="WW8Num4z0">
    <w:name w:val="WW8Num4z0"/>
    <w:rsid w:val="009B4809"/>
    <w:rPr>
      <w:rFonts w:ascii="Symbol" w:hAnsi="Symbol" w:cs="Symbol"/>
    </w:rPr>
  </w:style>
  <w:style w:type="character" w:customStyle="1" w:styleId="WW8Num4z1">
    <w:name w:val="WW8Num4z1"/>
    <w:rsid w:val="009B4809"/>
    <w:rPr>
      <w:rFonts w:ascii="Courier New" w:hAnsi="Courier New" w:cs="Courier New"/>
    </w:rPr>
  </w:style>
  <w:style w:type="character" w:customStyle="1" w:styleId="WW8Num4z2">
    <w:name w:val="WW8Num4z2"/>
    <w:rsid w:val="009B4809"/>
    <w:rPr>
      <w:rFonts w:ascii="Wingdings" w:hAnsi="Wingdings" w:cs="Wingdings"/>
    </w:rPr>
  </w:style>
  <w:style w:type="character" w:customStyle="1" w:styleId="WW8Num5z0">
    <w:name w:val="WW8Num5z0"/>
    <w:rsid w:val="009B4809"/>
    <w:rPr>
      <w:rFonts w:ascii="Symbol" w:hAnsi="Symbol" w:cs="Symbol"/>
    </w:rPr>
  </w:style>
  <w:style w:type="character" w:customStyle="1" w:styleId="WW8Num5z1">
    <w:name w:val="WW8Num5z1"/>
    <w:rsid w:val="009B4809"/>
    <w:rPr>
      <w:rFonts w:ascii="Courier New" w:hAnsi="Courier New" w:cs="Courier New"/>
    </w:rPr>
  </w:style>
  <w:style w:type="character" w:customStyle="1" w:styleId="WW8Num5z2">
    <w:name w:val="WW8Num5z2"/>
    <w:rsid w:val="009B4809"/>
    <w:rPr>
      <w:rFonts w:ascii="Wingdings" w:hAnsi="Wingdings" w:cs="Wingdings"/>
    </w:rPr>
  </w:style>
  <w:style w:type="character" w:customStyle="1" w:styleId="WW8Num6z0">
    <w:name w:val="WW8Num6z0"/>
    <w:rsid w:val="009B4809"/>
    <w:rPr>
      <w:rFonts w:ascii="Symbol" w:hAnsi="Symbol" w:cs="Symbol"/>
    </w:rPr>
  </w:style>
  <w:style w:type="character" w:customStyle="1" w:styleId="WW8Num6z1">
    <w:name w:val="WW8Num6z1"/>
    <w:rsid w:val="009B4809"/>
    <w:rPr>
      <w:rFonts w:ascii="Courier New" w:hAnsi="Courier New" w:cs="Courier New"/>
    </w:rPr>
  </w:style>
  <w:style w:type="character" w:customStyle="1" w:styleId="WW8Num6z2">
    <w:name w:val="WW8Num6z2"/>
    <w:rsid w:val="009B4809"/>
    <w:rPr>
      <w:rFonts w:ascii="Wingdings" w:hAnsi="Wingdings" w:cs="Wingdings"/>
    </w:rPr>
  </w:style>
  <w:style w:type="character" w:customStyle="1" w:styleId="WW8Num7z0">
    <w:name w:val="WW8Num7z0"/>
    <w:rsid w:val="009B4809"/>
    <w:rPr>
      <w:rFonts w:ascii="Symbol" w:hAnsi="Symbol" w:cs="Symbol"/>
    </w:rPr>
  </w:style>
  <w:style w:type="character" w:customStyle="1" w:styleId="WW8Num7z1">
    <w:name w:val="WW8Num7z1"/>
    <w:rsid w:val="009B4809"/>
    <w:rPr>
      <w:rFonts w:ascii="Courier New" w:hAnsi="Courier New" w:cs="Courier New"/>
    </w:rPr>
  </w:style>
  <w:style w:type="character" w:customStyle="1" w:styleId="WW8Num7z2">
    <w:name w:val="WW8Num7z2"/>
    <w:rsid w:val="009B4809"/>
    <w:rPr>
      <w:rFonts w:ascii="Wingdings" w:hAnsi="Wingdings" w:cs="Wingdings"/>
    </w:rPr>
  </w:style>
  <w:style w:type="character" w:customStyle="1" w:styleId="WW8Num8z0">
    <w:name w:val="WW8Num8z0"/>
    <w:rsid w:val="009B4809"/>
    <w:rPr>
      <w:rFonts w:ascii="Symbol" w:hAnsi="Symbol" w:cs="Symbol"/>
    </w:rPr>
  </w:style>
  <w:style w:type="character" w:customStyle="1" w:styleId="WW8Num8z1">
    <w:name w:val="WW8Num8z1"/>
    <w:rsid w:val="009B4809"/>
    <w:rPr>
      <w:rFonts w:ascii="Courier New" w:hAnsi="Courier New" w:cs="Courier New"/>
    </w:rPr>
  </w:style>
  <w:style w:type="character" w:customStyle="1" w:styleId="WW8Num8z2">
    <w:name w:val="WW8Num8z2"/>
    <w:rsid w:val="009B4809"/>
    <w:rPr>
      <w:rFonts w:ascii="Wingdings" w:hAnsi="Wingdings" w:cs="Wingdings"/>
    </w:rPr>
  </w:style>
  <w:style w:type="character" w:customStyle="1" w:styleId="WW8Num10z0">
    <w:name w:val="WW8Num10z0"/>
    <w:rsid w:val="009B4809"/>
    <w:rPr>
      <w:rFonts w:ascii="Symbol" w:hAnsi="Symbol" w:cs="Symbol"/>
    </w:rPr>
  </w:style>
  <w:style w:type="character" w:customStyle="1" w:styleId="WW8Num10z1">
    <w:name w:val="WW8Num10z1"/>
    <w:rsid w:val="009B4809"/>
    <w:rPr>
      <w:rFonts w:ascii="Courier New" w:hAnsi="Courier New" w:cs="Courier New"/>
    </w:rPr>
  </w:style>
  <w:style w:type="character" w:customStyle="1" w:styleId="WW8Num10z2">
    <w:name w:val="WW8Num10z2"/>
    <w:rsid w:val="009B4809"/>
    <w:rPr>
      <w:rFonts w:ascii="Wingdings" w:hAnsi="Wingdings" w:cs="Wingdings"/>
    </w:rPr>
  </w:style>
  <w:style w:type="character" w:customStyle="1" w:styleId="WW8Num11z0">
    <w:name w:val="WW8Num11z0"/>
    <w:rsid w:val="009B4809"/>
    <w:rPr>
      <w:rFonts w:ascii="Symbol" w:hAnsi="Symbol" w:cs="Symbol"/>
    </w:rPr>
  </w:style>
  <w:style w:type="character" w:customStyle="1" w:styleId="WW8Num11z1">
    <w:name w:val="WW8Num11z1"/>
    <w:rsid w:val="009B4809"/>
    <w:rPr>
      <w:rFonts w:ascii="Courier New" w:hAnsi="Courier New" w:cs="Courier New"/>
    </w:rPr>
  </w:style>
  <w:style w:type="character" w:customStyle="1" w:styleId="WW8Num11z2">
    <w:name w:val="WW8Num11z2"/>
    <w:rsid w:val="009B4809"/>
    <w:rPr>
      <w:rFonts w:ascii="Wingdings" w:hAnsi="Wingdings" w:cs="Wingdings"/>
    </w:rPr>
  </w:style>
  <w:style w:type="character" w:customStyle="1" w:styleId="WW8Num12z0">
    <w:name w:val="WW8Num12z0"/>
    <w:rsid w:val="009B4809"/>
    <w:rPr>
      <w:rFonts w:ascii="Symbol" w:hAnsi="Symbol" w:cs="Symbol"/>
    </w:rPr>
  </w:style>
  <w:style w:type="character" w:customStyle="1" w:styleId="WW8Num12z1">
    <w:name w:val="WW8Num12z1"/>
    <w:rsid w:val="009B4809"/>
    <w:rPr>
      <w:rFonts w:ascii="Courier New" w:hAnsi="Courier New" w:cs="Courier New"/>
    </w:rPr>
  </w:style>
  <w:style w:type="character" w:customStyle="1" w:styleId="WW8Num12z2">
    <w:name w:val="WW8Num12z2"/>
    <w:rsid w:val="009B4809"/>
    <w:rPr>
      <w:rFonts w:ascii="Wingdings" w:hAnsi="Wingdings" w:cs="Wingdings"/>
    </w:rPr>
  </w:style>
  <w:style w:type="character" w:customStyle="1" w:styleId="WW8Num13z0">
    <w:name w:val="WW8Num13z0"/>
    <w:rsid w:val="009B4809"/>
    <w:rPr>
      <w:b/>
    </w:rPr>
  </w:style>
  <w:style w:type="character" w:customStyle="1" w:styleId="WW8Num14z0">
    <w:name w:val="WW8Num14z0"/>
    <w:rsid w:val="009B4809"/>
    <w:rPr>
      <w:rFonts w:ascii="OpenSymbol" w:eastAsia="OpenSymbol" w:hAnsi="OpenSymbol" w:cs="OpenSymbol"/>
    </w:rPr>
  </w:style>
  <w:style w:type="character" w:customStyle="1" w:styleId="WW8Num15z0">
    <w:name w:val="WW8Num15z0"/>
    <w:rsid w:val="009B4809"/>
    <w:rPr>
      <w:rFonts w:ascii="Symbol" w:hAnsi="Symbol" w:cs="Symbol"/>
    </w:rPr>
  </w:style>
  <w:style w:type="character" w:customStyle="1" w:styleId="WW8Num15z1">
    <w:name w:val="WW8Num15z1"/>
    <w:rsid w:val="009B4809"/>
    <w:rPr>
      <w:rFonts w:ascii="Courier New" w:hAnsi="Courier New" w:cs="Courier New"/>
    </w:rPr>
  </w:style>
  <w:style w:type="character" w:customStyle="1" w:styleId="WW8Num15z2">
    <w:name w:val="WW8Num15z2"/>
    <w:rsid w:val="009B4809"/>
    <w:rPr>
      <w:rFonts w:ascii="Wingdings" w:hAnsi="Wingdings" w:cs="Wingdings"/>
    </w:rPr>
  </w:style>
  <w:style w:type="character" w:customStyle="1" w:styleId="WW8Num16z0">
    <w:name w:val="WW8Num16z0"/>
    <w:rsid w:val="009B4809"/>
    <w:rPr>
      <w:rFonts w:ascii="Symbol" w:hAnsi="Symbol" w:cs="Symbol"/>
    </w:rPr>
  </w:style>
  <w:style w:type="character" w:customStyle="1" w:styleId="WW8Num16z1">
    <w:name w:val="WW8Num16z1"/>
    <w:rsid w:val="009B4809"/>
    <w:rPr>
      <w:rFonts w:ascii="Courier New" w:hAnsi="Courier New" w:cs="Courier New"/>
    </w:rPr>
  </w:style>
  <w:style w:type="character" w:customStyle="1" w:styleId="WW8Num16z2">
    <w:name w:val="WW8Num16z2"/>
    <w:rsid w:val="009B4809"/>
    <w:rPr>
      <w:rFonts w:ascii="Wingdings" w:hAnsi="Wingdings" w:cs="Wingdings"/>
    </w:rPr>
  </w:style>
  <w:style w:type="character" w:customStyle="1" w:styleId="WW8Num17z0">
    <w:name w:val="WW8Num17z0"/>
    <w:rsid w:val="009B4809"/>
    <w:rPr>
      <w:rFonts w:ascii="Symbol" w:hAnsi="Symbol" w:cs="Symbol"/>
    </w:rPr>
  </w:style>
  <w:style w:type="character" w:customStyle="1" w:styleId="WW8Num17z1">
    <w:name w:val="WW8Num17z1"/>
    <w:rsid w:val="009B4809"/>
    <w:rPr>
      <w:rFonts w:ascii="Courier New" w:hAnsi="Courier New" w:cs="Courier New"/>
    </w:rPr>
  </w:style>
  <w:style w:type="character" w:customStyle="1" w:styleId="WW8Num17z2">
    <w:name w:val="WW8Num17z2"/>
    <w:rsid w:val="009B4809"/>
    <w:rPr>
      <w:rFonts w:ascii="Wingdings" w:hAnsi="Wingdings" w:cs="Wingdings"/>
    </w:rPr>
  </w:style>
  <w:style w:type="character" w:customStyle="1" w:styleId="WW8Num19z0">
    <w:name w:val="WW8Num19z0"/>
    <w:rsid w:val="009B4809"/>
    <w:rPr>
      <w:rFonts w:ascii="OpenSymbol" w:eastAsia="OpenSymbol" w:hAnsi="OpenSymbol" w:cs="OpenSymbol"/>
    </w:rPr>
  </w:style>
  <w:style w:type="character" w:customStyle="1" w:styleId="WW8Num20z0">
    <w:name w:val="WW8Num20z0"/>
    <w:rsid w:val="009B4809"/>
    <w:rPr>
      <w:rFonts w:ascii="Symbol" w:hAnsi="Symbol" w:cs="Symbol"/>
    </w:rPr>
  </w:style>
  <w:style w:type="character" w:customStyle="1" w:styleId="WW8Num20z1">
    <w:name w:val="WW8Num20z1"/>
    <w:rsid w:val="009B4809"/>
    <w:rPr>
      <w:rFonts w:ascii="Courier New" w:hAnsi="Courier New" w:cs="Courier New"/>
    </w:rPr>
  </w:style>
  <w:style w:type="character" w:customStyle="1" w:styleId="WW8Num20z2">
    <w:name w:val="WW8Num20z2"/>
    <w:rsid w:val="009B4809"/>
    <w:rPr>
      <w:rFonts w:ascii="Wingdings" w:hAnsi="Wingdings" w:cs="Wingdings"/>
    </w:rPr>
  </w:style>
  <w:style w:type="character" w:customStyle="1" w:styleId="1">
    <w:name w:val="Основной шрифт абзаца1"/>
    <w:rsid w:val="009B4809"/>
  </w:style>
  <w:style w:type="character" w:customStyle="1" w:styleId="ListLabel1">
    <w:name w:val="ListLabel 1"/>
    <w:rsid w:val="009B4809"/>
    <w:rPr>
      <w:rFonts w:cs="Courier New"/>
    </w:rPr>
  </w:style>
  <w:style w:type="character" w:customStyle="1" w:styleId="BulletSymbols">
    <w:name w:val="Bullet Symbols"/>
    <w:rsid w:val="009B4809"/>
    <w:rPr>
      <w:rFonts w:ascii="OpenSymbol" w:eastAsia="OpenSymbol" w:hAnsi="OpenSymbol" w:cs="OpenSymbol"/>
    </w:rPr>
  </w:style>
  <w:style w:type="character" w:customStyle="1" w:styleId="NumberingSymbols">
    <w:name w:val="Numbering Symbols"/>
    <w:rsid w:val="009B4809"/>
  </w:style>
  <w:style w:type="character" w:customStyle="1" w:styleId="ListLabel2">
    <w:name w:val="ListLabel 2"/>
    <w:rsid w:val="009B4809"/>
    <w:rPr>
      <w:b/>
    </w:rPr>
  </w:style>
  <w:style w:type="paragraph" w:customStyle="1" w:styleId="a5">
    <w:name w:val="Заголовок"/>
    <w:basedOn w:val="a"/>
    <w:next w:val="a6"/>
    <w:rsid w:val="009B4809"/>
    <w:pPr>
      <w:keepNext/>
      <w:widowControl w:val="0"/>
      <w:suppressAutoHyphens/>
      <w:spacing w:before="240" w:after="120" w:line="240" w:lineRule="auto"/>
      <w:textAlignment w:val="baseline"/>
    </w:pPr>
    <w:rPr>
      <w:rFonts w:ascii="Arial" w:eastAsia="Microsoft YaHei" w:hAnsi="Arial" w:cs="Mangal"/>
      <w:kern w:val="1"/>
      <w:sz w:val="28"/>
      <w:szCs w:val="28"/>
      <w:lang w:val="de-DE" w:eastAsia="fa-IR" w:bidi="fa-IR"/>
    </w:rPr>
  </w:style>
  <w:style w:type="paragraph" w:styleId="a6">
    <w:name w:val="Body Text"/>
    <w:basedOn w:val="a"/>
    <w:link w:val="a7"/>
    <w:rsid w:val="009B4809"/>
    <w:pPr>
      <w:widowControl w:val="0"/>
      <w:suppressAutoHyphens/>
      <w:spacing w:after="120" w:line="240" w:lineRule="auto"/>
      <w:textAlignment w:val="baseline"/>
    </w:pPr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character" w:customStyle="1" w:styleId="a7">
    <w:name w:val="Основной текст Знак"/>
    <w:basedOn w:val="a0"/>
    <w:link w:val="a6"/>
    <w:rsid w:val="009B4809"/>
    <w:rPr>
      <w:rFonts w:eastAsia="Andale Sans UI" w:cs="Tahoma"/>
      <w:kern w:val="1"/>
      <w:sz w:val="24"/>
      <w:szCs w:val="24"/>
      <w:lang w:val="de-DE" w:eastAsia="fa-IR" w:bidi="fa-IR"/>
    </w:rPr>
  </w:style>
  <w:style w:type="paragraph" w:styleId="a8">
    <w:name w:val="List"/>
    <w:basedOn w:val="Textbody"/>
    <w:rsid w:val="009B4809"/>
  </w:style>
  <w:style w:type="paragraph" w:customStyle="1" w:styleId="10">
    <w:name w:val="Название1"/>
    <w:basedOn w:val="a"/>
    <w:rsid w:val="009B4809"/>
    <w:pPr>
      <w:widowControl w:val="0"/>
      <w:suppressLineNumbers/>
      <w:suppressAutoHyphens/>
      <w:spacing w:before="120" w:after="120" w:line="240" w:lineRule="auto"/>
      <w:textAlignment w:val="baseline"/>
    </w:pPr>
    <w:rPr>
      <w:rFonts w:ascii="Times New Roman" w:eastAsia="Andale Sans UI" w:hAnsi="Times New Roman" w:cs="Mangal"/>
      <w:i/>
      <w:iCs/>
      <w:kern w:val="1"/>
      <w:sz w:val="24"/>
      <w:szCs w:val="24"/>
      <w:lang w:val="de-DE" w:eastAsia="fa-IR" w:bidi="fa-IR"/>
    </w:rPr>
  </w:style>
  <w:style w:type="paragraph" w:customStyle="1" w:styleId="11">
    <w:name w:val="Указатель1"/>
    <w:basedOn w:val="a"/>
    <w:rsid w:val="009B4809"/>
    <w:pPr>
      <w:widowControl w:val="0"/>
      <w:suppressLineNumbers/>
      <w:suppressAutoHyphens/>
      <w:spacing w:after="0" w:line="240" w:lineRule="auto"/>
      <w:textAlignment w:val="baseline"/>
    </w:pPr>
    <w:rPr>
      <w:rFonts w:ascii="Times New Roman" w:eastAsia="Andale Sans UI" w:hAnsi="Times New Roman" w:cs="Mangal"/>
      <w:kern w:val="1"/>
      <w:sz w:val="24"/>
      <w:szCs w:val="24"/>
      <w:lang w:val="de-DE" w:eastAsia="fa-IR" w:bidi="fa-IR"/>
    </w:rPr>
  </w:style>
  <w:style w:type="paragraph" w:customStyle="1" w:styleId="Heading">
    <w:name w:val="Heading"/>
    <w:basedOn w:val="Standard"/>
    <w:next w:val="Textbody"/>
    <w:rsid w:val="009B4809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rsid w:val="009B4809"/>
    <w:pPr>
      <w:spacing w:after="120"/>
    </w:pPr>
  </w:style>
  <w:style w:type="paragraph" w:customStyle="1" w:styleId="12">
    <w:name w:val="Название объекта1"/>
    <w:basedOn w:val="Standard"/>
    <w:rsid w:val="009B4809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9B4809"/>
    <w:pPr>
      <w:suppressLineNumbers/>
    </w:pPr>
  </w:style>
  <w:style w:type="paragraph" w:customStyle="1" w:styleId="TableContents">
    <w:name w:val="Table Contents"/>
    <w:basedOn w:val="Standard"/>
    <w:rsid w:val="009B4809"/>
    <w:pPr>
      <w:suppressLineNumbers/>
    </w:pPr>
  </w:style>
  <w:style w:type="paragraph" w:customStyle="1" w:styleId="Tab">
    <w:name w:val="Tab_"/>
    <w:basedOn w:val="Standard"/>
    <w:rsid w:val="009B4809"/>
    <w:pPr>
      <w:jc w:val="both"/>
    </w:pPr>
    <w:rPr>
      <w:rFonts w:ascii="NewtonCTT" w:eastAsia="Times New Roman" w:hAnsi="NewtonCTT" w:cs="Times New Roman"/>
      <w:color w:val="000000"/>
      <w:sz w:val="17"/>
      <w:szCs w:val="17"/>
    </w:rPr>
  </w:style>
  <w:style w:type="paragraph" w:customStyle="1" w:styleId="Body">
    <w:name w:val="Body"/>
    <w:basedOn w:val="Standard"/>
    <w:rsid w:val="009B4809"/>
    <w:pPr>
      <w:ind w:left="793" w:firstLine="226"/>
      <w:jc w:val="both"/>
    </w:pPr>
    <w:rPr>
      <w:rFonts w:ascii="NewtonCTT" w:eastAsia="Times New Roman" w:hAnsi="NewtonCTT" w:cs="Times New Roman"/>
      <w:color w:val="000000"/>
      <w:sz w:val="19"/>
      <w:szCs w:val="19"/>
    </w:rPr>
  </w:style>
  <w:style w:type="paragraph" w:customStyle="1" w:styleId="TableHeading">
    <w:name w:val="Table Heading"/>
    <w:basedOn w:val="TableContents"/>
    <w:rsid w:val="009B4809"/>
    <w:pPr>
      <w:jc w:val="center"/>
    </w:pPr>
    <w:rPr>
      <w:b/>
      <w:bCs/>
    </w:rPr>
  </w:style>
  <w:style w:type="paragraph" w:styleId="a9">
    <w:name w:val="footer"/>
    <w:basedOn w:val="Standard"/>
    <w:link w:val="aa"/>
    <w:rsid w:val="009B4809"/>
    <w:pPr>
      <w:suppressLineNumbers/>
    </w:pPr>
    <w:rPr>
      <w:rFonts w:eastAsia="Times New Roman" w:cs="Times New Roman"/>
    </w:rPr>
  </w:style>
  <w:style w:type="character" w:customStyle="1" w:styleId="aa">
    <w:name w:val="Нижний колонтитул Знак"/>
    <w:basedOn w:val="a0"/>
    <w:link w:val="a9"/>
    <w:rsid w:val="009B4809"/>
    <w:rPr>
      <w:rFonts w:eastAsia="Times New Roman"/>
      <w:kern w:val="1"/>
      <w:sz w:val="24"/>
      <w:szCs w:val="24"/>
      <w:lang w:val="de-DE" w:eastAsia="fa-IR" w:bidi="fa-IR"/>
    </w:rPr>
  </w:style>
  <w:style w:type="paragraph" w:customStyle="1" w:styleId="ab">
    <w:name w:val="Содержимое таблицы"/>
    <w:basedOn w:val="a"/>
    <w:rsid w:val="009B4809"/>
    <w:pPr>
      <w:widowControl w:val="0"/>
      <w:suppressLineNumbers/>
      <w:suppressAutoHyphens/>
      <w:spacing w:after="0" w:line="240" w:lineRule="auto"/>
      <w:textAlignment w:val="baseline"/>
    </w:pPr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paragraph" w:customStyle="1" w:styleId="ac">
    <w:name w:val="Заголовок таблицы"/>
    <w:basedOn w:val="ab"/>
    <w:rsid w:val="009B4809"/>
    <w:pPr>
      <w:jc w:val="center"/>
    </w:pPr>
    <w:rPr>
      <w:b/>
      <w:bCs/>
    </w:rPr>
  </w:style>
  <w:style w:type="paragraph" w:styleId="ad">
    <w:name w:val="header"/>
    <w:basedOn w:val="a"/>
    <w:link w:val="ae"/>
    <w:uiPriority w:val="99"/>
    <w:semiHidden/>
    <w:unhideWhenUsed/>
    <w:rsid w:val="008607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8607C9"/>
    <w:rPr>
      <w:rFonts w:asciiTheme="minorHAnsi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637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9FA9A1-FD88-4E1C-900C-E0F12CBAED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1</Pages>
  <Words>3735</Words>
  <Characters>21292</Characters>
  <Application>Microsoft Office Word</Application>
  <DocSecurity>0</DocSecurity>
  <Lines>177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User</cp:lastModifiedBy>
  <cp:revision>24</cp:revision>
  <dcterms:created xsi:type="dcterms:W3CDTF">2018-09-12T03:46:00Z</dcterms:created>
  <dcterms:modified xsi:type="dcterms:W3CDTF">2018-10-11T09:35:00Z</dcterms:modified>
</cp:coreProperties>
</file>